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75B76" w14:textId="77777777" w:rsidR="00CE42F9" w:rsidRPr="00320ECA" w:rsidRDefault="00CE42F9" w:rsidP="00CE42F9">
      <w:pPr>
        <w:rPr>
          <w:sz w:val="12"/>
          <w:szCs w:val="12"/>
        </w:rPr>
      </w:pPr>
    </w:p>
    <w:p w14:paraId="088CB9CD" w14:textId="77777777" w:rsidR="00CE42F9" w:rsidRPr="00320ECA" w:rsidRDefault="00CE42F9" w:rsidP="00CE42F9">
      <w:pPr>
        <w:rPr>
          <w:sz w:val="12"/>
          <w:szCs w:val="12"/>
        </w:rPr>
      </w:pPr>
    </w:p>
    <w:p w14:paraId="19C0B1BC" w14:textId="77777777" w:rsidR="00CE42F9" w:rsidRPr="00320ECA" w:rsidRDefault="00CE42F9" w:rsidP="00CE42F9">
      <w:pPr>
        <w:jc w:val="right"/>
      </w:pPr>
      <w:r w:rsidRPr="00320ECA">
        <w:rPr>
          <w:sz w:val="16"/>
        </w:rPr>
        <w:t>………………………………………</w:t>
      </w:r>
    </w:p>
    <w:p w14:paraId="106F3EFC" w14:textId="77777777" w:rsidR="00CE42F9" w:rsidRPr="00320ECA" w:rsidRDefault="00CE42F9" w:rsidP="00CE42F9">
      <w:pPr>
        <w:ind w:left="6237"/>
      </w:pPr>
      <w:r w:rsidRPr="00320ECA">
        <w:rPr>
          <w:sz w:val="16"/>
        </w:rPr>
        <w:t xml:space="preserve">                                             </w:t>
      </w:r>
      <w:r w:rsidRPr="00320ECA">
        <w:t xml:space="preserve">(miejscowość,  data)                                                                                            </w:t>
      </w:r>
    </w:p>
    <w:p w14:paraId="16CFFA2E" w14:textId="77777777" w:rsidR="00CE42F9" w:rsidRPr="00320ECA" w:rsidRDefault="00CE42F9" w:rsidP="00CE42F9">
      <w:pPr>
        <w:spacing w:line="360" w:lineRule="auto"/>
        <w:jc w:val="both"/>
        <w:rPr>
          <w:b/>
          <w:sz w:val="24"/>
          <w:szCs w:val="24"/>
        </w:rPr>
      </w:pPr>
      <w:r w:rsidRPr="00320ECA">
        <w:rPr>
          <w:b/>
          <w:sz w:val="24"/>
          <w:szCs w:val="24"/>
        </w:rPr>
        <w:t xml:space="preserve">Nazwa i adres Wykonawcy </w:t>
      </w:r>
      <w:r w:rsidRPr="00320ECA">
        <w:rPr>
          <w:b/>
          <w:sz w:val="24"/>
          <w:szCs w:val="24"/>
          <w:vertAlign w:val="superscript"/>
        </w:rPr>
        <w:t>1</w:t>
      </w:r>
      <w:r w:rsidRPr="00320ECA">
        <w:rPr>
          <w:b/>
          <w:sz w:val="24"/>
          <w:szCs w:val="24"/>
        </w:rPr>
        <w:t xml:space="preserve"> składającego ofertę:</w:t>
      </w:r>
    </w:p>
    <w:p w14:paraId="43BD65C4" w14:textId="77777777" w:rsidR="00CE42F9" w:rsidRPr="00320ECA" w:rsidRDefault="00CE42F9" w:rsidP="00CE42F9">
      <w:pPr>
        <w:spacing w:line="360" w:lineRule="auto"/>
        <w:ind w:right="70"/>
        <w:jc w:val="both"/>
        <w:rPr>
          <w:sz w:val="24"/>
          <w:szCs w:val="24"/>
        </w:rPr>
      </w:pPr>
      <w:r w:rsidRPr="00320ECA">
        <w:rPr>
          <w:sz w:val="24"/>
          <w:szCs w:val="24"/>
        </w:rPr>
        <w:t>................................................................................................................................................</w:t>
      </w:r>
      <w:r w:rsidR="00D72907" w:rsidRPr="00320ECA">
        <w:rPr>
          <w:sz w:val="24"/>
          <w:szCs w:val="24"/>
        </w:rPr>
        <w:t>..</w:t>
      </w:r>
      <w:r w:rsidRPr="00320ECA">
        <w:rPr>
          <w:sz w:val="24"/>
          <w:szCs w:val="24"/>
        </w:rPr>
        <w:t>......................</w:t>
      </w:r>
    </w:p>
    <w:p w14:paraId="53F5ECBD" w14:textId="77777777" w:rsidR="00CE42F9" w:rsidRPr="00320ECA" w:rsidRDefault="00CE42F9" w:rsidP="00CE42F9">
      <w:pPr>
        <w:spacing w:line="360" w:lineRule="auto"/>
        <w:ind w:right="70"/>
        <w:jc w:val="both"/>
        <w:rPr>
          <w:sz w:val="24"/>
          <w:szCs w:val="24"/>
        </w:rPr>
      </w:pPr>
      <w:r w:rsidRPr="00320ECA">
        <w:rPr>
          <w:sz w:val="24"/>
          <w:szCs w:val="24"/>
        </w:rPr>
        <w:t>...............................................................................................................................................................</w:t>
      </w:r>
      <w:r w:rsidR="00D72907" w:rsidRPr="00320ECA">
        <w:rPr>
          <w:sz w:val="24"/>
          <w:szCs w:val="24"/>
        </w:rPr>
        <w:t>..</w:t>
      </w:r>
      <w:r w:rsidRPr="00320ECA">
        <w:rPr>
          <w:sz w:val="24"/>
          <w:szCs w:val="24"/>
        </w:rPr>
        <w:t>.......</w:t>
      </w:r>
    </w:p>
    <w:p w14:paraId="1C87F504" w14:textId="77777777" w:rsidR="00CE42F9" w:rsidRPr="00320ECA" w:rsidRDefault="00CE42F9" w:rsidP="00CE42F9">
      <w:pPr>
        <w:spacing w:line="360" w:lineRule="auto"/>
        <w:ind w:right="70"/>
        <w:jc w:val="both"/>
        <w:rPr>
          <w:sz w:val="24"/>
          <w:szCs w:val="24"/>
        </w:rPr>
      </w:pPr>
      <w:r w:rsidRPr="00320ECA">
        <w:rPr>
          <w:b/>
          <w:sz w:val="24"/>
          <w:szCs w:val="24"/>
        </w:rPr>
        <w:t xml:space="preserve">NIP </w:t>
      </w:r>
      <w:r w:rsidRPr="00320ECA">
        <w:rPr>
          <w:sz w:val="24"/>
          <w:szCs w:val="24"/>
        </w:rPr>
        <w:t>.................................................................</w:t>
      </w:r>
      <w:r w:rsidRPr="00320ECA">
        <w:rPr>
          <w:b/>
          <w:sz w:val="24"/>
          <w:szCs w:val="24"/>
        </w:rPr>
        <w:t xml:space="preserve"> REGON </w:t>
      </w:r>
      <w:r w:rsidRPr="00320ECA">
        <w:rPr>
          <w:sz w:val="24"/>
          <w:szCs w:val="24"/>
        </w:rPr>
        <w:t>.................................................................</w:t>
      </w:r>
      <w:r w:rsidR="00D72907" w:rsidRPr="00320ECA">
        <w:rPr>
          <w:sz w:val="24"/>
          <w:szCs w:val="24"/>
        </w:rPr>
        <w:t>..</w:t>
      </w:r>
      <w:r w:rsidRPr="00320ECA">
        <w:rPr>
          <w:sz w:val="24"/>
          <w:szCs w:val="24"/>
        </w:rPr>
        <w:t>............</w:t>
      </w:r>
    </w:p>
    <w:p w14:paraId="26CF5294" w14:textId="77777777" w:rsidR="00CE42F9" w:rsidRPr="00320ECA" w:rsidRDefault="00CE42F9" w:rsidP="00CE42F9">
      <w:pPr>
        <w:spacing w:line="360" w:lineRule="auto"/>
        <w:ind w:right="70"/>
        <w:jc w:val="both"/>
        <w:rPr>
          <w:sz w:val="24"/>
          <w:szCs w:val="24"/>
        </w:rPr>
      </w:pPr>
      <w:r w:rsidRPr="00320ECA">
        <w:rPr>
          <w:b/>
          <w:sz w:val="24"/>
          <w:szCs w:val="24"/>
        </w:rPr>
        <w:t xml:space="preserve">Nr KRS </w:t>
      </w:r>
      <w:r w:rsidRPr="00320ECA">
        <w:rPr>
          <w:sz w:val="24"/>
          <w:szCs w:val="24"/>
        </w:rPr>
        <w:t>............................................................................................................................................</w:t>
      </w:r>
      <w:r w:rsidR="00D72907" w:rsidRPr="00320ECA">
        <w:rPr>
          <w:sz w:val="24"/>
          <w:szCs w:val="24"/>
        </w:rPr>
        <w:t>....</w:t>
      </w:r>
      <w:r w:rsidRPr="00320ECA">
        <w:rPr>
          <w:sz w:val="24"/>
          <w:szCs w:val="24"/>
        </w:rPr>
        <w:t>..........</w:t>
      </w:r>
    </w:p>
    <w:p w14:paraId="7A9FAD1C" w14:textId="77777777" w:rsidR="00CE42F9" w:rsidRPr="00320ECA" w:rsidRDefault="00CE42F9" w:rsidP="00CE42F9">
      <w:pPr>
        <w:spacing w:line="360" w:lineRule="auto"/>
        <w:ind w:right="70"/>
        <w:jc w:val="both"/>
        <w:rPr>
          <w:sz w:val="24"/>
          <w:szCs w:val="24"/>
        </w:rPr>
      </w:pPr>
      <w:r w:rsidRPr="00320ECA">
        <w:rPr>
          <w:b/>
          <w:sz w:val="24"/>
          <w:szCs w:val="24"/>
        </w:rPr>
        <w:t>KRAJOWY NUMER IDENTYFIKACYJNY (w przypadku podmiotów zagranicznych)</w:t>
      </w:r>
      <w:r w:rsidRPr="00320ECA">
        <w:rPr>
          <w:sz w:val="24"/>
          <w:szCs w:val="24"/>
        </w:rPr>
        <w:t xml:space="preserve"> ……</w:t>
      </w:r>
      <w:r w:rsidR="00D72907" w:rsidRPr="00320ECA">
        <w:rPr>
          <w:sz w:val="24"/>
          <w:szCs w:val="24"/>
        </w:rPr>
        <w:t>…</w:t>
      </w:r>
      <w:r w:rsidRPr="00320ECA">
        <w:rPr>
          <w:sz w:val="24"/>
          <w:szCs w:val="24"/>
        </w:rPr>
        <w:t>…..</w:t>
      </w:r>
    </w:p>
    <w:p w14:paraId="5AC117F6" w14:textId="77777777" w:rsidR="00CE42F9" w:rsidRPr="00320ECA" w:rsidRDefault="00CE42F9" w:rsidP="00CE42F9">
      <w:pPr>
        <w:spacing w:line="360" w:lineRule="auto"/>
        <w:ind w:right="70"/>
        <w:jc w:val="both"/>
        <w:rPr>
          <w:sz w:val="24"/>
          <w:szCs w:val="24"/>
        </w:rPr>
      </w:pPr>
      <w:r w:rsidRPr="00320ECA">
        <w:rPr>
          <w:sz w:val="24"/>
          <w:szCs w:val="24"/>
        </w:rPr>
        <w:t>…………………………………………………………………………………………………………</w:t>
      </w:r>
      <w:r w:rsidR="00D72907" w:rsidRPr="00320ECA">
        <w:rPr>
          <w:sz w:val="24"/>
          <w:szCs w:val="24"/>
        </w:rPr>
        <w:t>..</w:t>
      </w:r>
      <w:r w:rsidRPr="00320ECA">
        <w:rPr>
          <w:sz w:val="24"/>
          <w:szCs w:val="24"/>
        </w:rPr>
        <w:t>…..</w:t>
      </w:r>
    </w:p>
    <w:p w14:paraId="3CC11DE5" w14:textId="77777777" w:rsidR="00CE42F9" w:rsidRPr="00320ECA" w:rsidRDefault="00CE42F9" w:rsidP="00CE42F9">
      <w:pPr>
        <w:spacing w:line="360" w:lineRule="auto"/>
        <w:ind w:right="70"/>
        <w:jc w:val="both"/>
        <w:rPr>
          <w:sz w:val="24"/>
          <w:szCs w:val="24"/>
        </w:rPr>
      </w:pPr>
      <w:r w:rsidRPr="00320ECA">
        <w:rPr>
          <w:b/>
          <w:sz w:val="24"/>
          <w:szCs w:val="24"/>
        </w:rPr>
        <w:t>Adres, na który Zamawiający powinien przesyłać ewentualną korespondencję:</w:t>
      </w:r>
      <w:r w:rsidRPr="00320ECA">
        <w:rPr>
          <w:sz w:val="24"/>
          <w:szCs w:val="24"/>
        </w:rPr>
        <w:t xml:space="preserve"> …………….…</w:t>
      </w:r>
      <w:r w:rsidR="00D72907" w:rsidRPr="00320ECA">
        <w:rPr>
          <w:sz w:val="24"/>
          <w:szCs w:val="24"/>
        </w:rPr>
        <w:t>...</w:t>
      </w:r>
      <w:r w:rsidRPr="00320ECA">
        <w:rPr>
          <w:sz w:val="24"/>
          <w:szCs w:val="24"/>
        </w:rPr>
        <w:t>….</w:t>
      </w:r>
    </w:p>
    <w:p w14:paraId="57A4B8C0" w14:textId="77777777" w:rsidR="00CE42F9" w:rsidRPr="00320ECA" w:rsidRDefault="00CE42F9" w:rsidP="00CE42F9">
      <w:pPr>
        <w:spacing w:line="360" w:lineRule="auto"/>
        <w:ind w:right="70"/>
        <w:jc w:val="both"/>
        <w:rPr>
          <w:bCs/>
          <w:sz w:val="24"/>
          <w:szCs w:val="24"/>
        </w:rPr>
      </w:pPr>
      <w:r w:rsidRPr="00320ECA">
        <w:rPr>
          <w:sz w:val="24"/>
          <w:szCs w:val="24"/>
        </w:rPr>
        <w:t>............................................................................................................................................................</w:t>
      </w:r>
      <w:r w:rsidR="00D72907" w:rsidRPr="00320ECA">
        <w:rPr>
          <w:sz w:val="24"/>
          <w:szCs w:val="24"/>
        </w:rPr>
        <w:t>..</w:t>
      </w:r>
      <w:r w:rsidRPr="00320ECA">
        <w:rPr>
          <w:sz w:val="24"/>
          <w:szCs w:val="24"/>
        </w:rPr>
        <w:t>..........</w:t>
      </w:r>
    </w:p>
    <w:p w14:paraId="6550806E" w14:textId="77777777" w:rsidR="00CE42F9" w:rsidRPr="00320ECA" w:rsidRDefault="00CE42F9" w:rsidP="00CE42F9">
      <w:pPr>
        <w:spacing w:line="360" w:lineRule="auto"/>
        <w:jc w:val="both"/>
        <w:rPr>
          <w:b/>
          <w:sz w:val="24"/>
          <w:szCs w:val="24"/>
        </w:rPr>
      </w:pPr>
      <w:r w:rsidRPr="00320ECA">
        <w:rPr>
          <w:b/>
          <w:sz w:val="24"/>
          <w:szCs w:val="24"/>
        </w:rPr>
        <w:t xml:space="preserve">Osoba wyznaczona do kontaktów z Zamawiającym: </w:t>
      </w:r>
      <w:r w:rsidRPr="00320ECA">
        <w:rPr>
          <w:sz w:val="24"/>
          <w:szCs w:val="24"/>
        </w:rPr>
        <w:t>……………………………………………</w:t>
      </w:r>
      <w:r w:rsidR="00D72907" w:rsidRPr="00320ECA">
        <w:rPr>
          <w:sz w:val="24"/>
          <w:szCs w:val="24"/>
        </w:rPr>
        <w:t>.</w:t>
      </w:r>
      <w:r w:rsidRPr="00320ECA">
        <w:rPr>
          <w:sz w:val="24"/>
          <w:szCs w:val="24"/>
        </w:rPr>
        <w:t>……..</w:t>
      </w:r>
    </w:p>
    <w:p w14:paraId="5C5BDE44" w14:textId="77777777" w:rsidR="00CE42F9" w:rsidRPr="00320ECA" w:rsidRDefault="00CE42F9" w:rsidP="00CE42F9">
      <w:pPr>
        <w:spacing w:line="360" w:lineRule="auto"/>
        <w:ind w:right="70"/>
        <w:jc w:val="both"/>
        <w:rPr>
          <w:sz w:val="24"/>
          <w:szCs w:val="24"/>
        </w:rPr>
      </w:pPr>
      <w:r w:rsidRPr="00320ECA">
        <w:rPr>
          <w:sz w:val="24"/>
          <w:szCs w:val="24"/>
        </w:rPr>
        <w:t>............................................................................................................................................................</w:t>
      </w:r>
      <w:r w:rsidR="00D72907" w:rsidRPr="00320ECA">
        <w:rPr>
          <w:sz w:val="24"/>
          <w:szCs w:val="24"/>
        </w:rPr>
        <w:t>..</w:t>
      </w:r>
      <w:r w:rsidRPr="00320ECA">
        <w:rPr>
          <w:sz w:val="24"/>
          <w:szCs w:val="24"/>
        </w:rPr>
        <w:t>..........</w:t>
      </w:r>
    </w:p>
    <w:p w14:paraId="4B6ABC88" w14:textId="77777777" w:rsidR="00CE42F9" w:rsidRPr="00320ECA" w:rsidRDefault="00CE42F9" w:rsidP="00CE42F9">
      <w:pPr>
        <w:spacing w:line="360" w:lineRule="auto"/>
        <w:ind w:right="70"/>
        <w:jc w:val="both"/>
        <w:rPr>
          <w:sz w:val="24"/>
          <w:szCs w:val="24"/>
        </w:rPr>
      </w:pPr>
      <w:r w:rsidRPr="00320ECA">
        <w:rPr>
          <w:b/>
          <w:bCs/>
          <w:sz w:val="24"/>
          <w:szCs w:val="24"/>
        </w:rPr>
        <w:t xml:space="preserve">Numer telefonu: </w:t>
      </w:r>
      <w:r w:rsidRPr="00320ECA">
        <w:rPr>
          <w:sz w:val="24"/>
          <w:szCs w:val="24"/>
        </w:rPr>
        <w:t>..............................................................................................................................</w:t>
      </w:r>
      <w:r w:rsidR="00D72907" w:rsidRPr="00320ECA">
        <w:rPr>
          <w:sz w:val="24"/>
          <w:szCs w:val="24"/>
        </w:rPr>
        <w:t>....</w:t>
      </w:r>
      <w:r w:rsidRPr="00320ECA">
        <w:rPr>
          <w:sz w:val="24"/>
          <w:szCs w:val="24"/>
        </w:rPr>
        <w:t>........</w:t>
      </w:r>
    </w:p>
    <w:p w14:paraId="58CF8179" w14:textId="77777777" w:rsidR="00CE42F9" w:rsidRPr="00320ECA" w:rsidRDefault="00CE42F9" w:rsidP="00CE42F9">
      <w:pPr>
        <w:spacing w:line="360" w:lineRule="auto"/>
        <w:ind w:right="70"/>
        <w:jc w:val="both"/>
        <w:rPr>
          <w:sz w:val="24"/>
          <w:szCs w:val="24"/>
        </w:rPr>
      </w:pPr>
      <w:r w:rsidRPr="00320ECA">
        <w:rPr>
          <w:b/>
          <w:bCs/>
          <w:sz w:val="24"/>
          <w:szCs w:val="24"/>
        </w:rPr>
        <w:t xml:space="preserve">Numer faksu:  </w:t>
      </w:r>
      <w:r w:rsidRPr="00320ECA">
        <w:rPr>
          <w:sz w:val="24"/>
          <w:szCs w:val="24"/>
        </w:rPr>
        <w:t>..................................................................................................................................</w:t>
      </w:r>
      <w:r w:rsidR="00D72907" w:rsidRPr="00320ECA">
        <w:rPr>
          <w:sz w:val="24"/>
          <w:szCs w:val="24"/>
        </w:rPr>
        <w:t>...</w:t>
      </w:r>
      <w:r w:rsidRPr="00320ECA">
        <w:rPr>
          <w:sz w:val="24"/>
          <w:szCs w:val="24"/>
        </w:rPr>
        <w:t>.</w:t>
      </w:r>
      <w:r w:rsidR="00D72907" w:rsidRPr="00320ECA">
        <w:rPr>
          <w:sz w:val="24"/>
          <w:szCs w:val="24"/>
        </w:rPr>
        <w:t>.</w:t>
      </w:r>
      <w:r w:rsidRPr="00320ECA">
        <w:rPr>
          <w:sz w:val="24"/>
          <w:szCs w:val="24"/>
        </w:rPr>
        <w:t>........</w:t>
      </w:r>
    </w:p>
    <w:p w14:paraId="2BA6F785" w14:textId="77777777" w:rsidR="00CE42F9" w:rsidRPr="00320ECA" w:rsidRDefault="00CE42F9" w:rsidP="00CE42F9">
      <w:pPr>
        <w:ind w:right="-993"/>
        <w:jc w:val="both"/>
        <w:rPr>
          <w:bCs/>
          <w:sz w:val="24"/>
          <w:szCs w:val="24"/>
        </w:rPr>
      </w:pPr>
      <w:r w:rsidRPr="00320ECA">
        <w:rPr>
          <w:b/>
          <w:bCs/>
          <w:sz w:val="24"/>
          <w:szCs w:val="24"/>
        </w:rPr>
        <w:t xml:space="preserve">e-mail </w:t>
      </w:r>
      <w:r w:rsidRPr="00320ECA">
        <w:rPr>
          <w:bCs/>
          <w:sz w:val="24"/>
          <w:szCs w:val="24"/>
        </w:rPr>
        <w:t>.......</w:t>
      </w:r>
      <w:r w:rsidRPr="00320ECA">
        <w:rPr>
          <w:sz w:val="24"/>
          <w:szCs w:val="24"/>
        </w:rPr>
        <w:t>...........................................................................................................................................</w:t>
      </w:r>
      <w:r w:rsidR="00D72907" w:rsidRPr="00320ECA">
        <w:rPr>
          <w:sz w:val="24"/>
          <w:szCs w:val="24"/>
        </w:rPr>
        <w:t>..</w:t>
      </w:r>
      <w:r w:rsidRPr="00320ECA">
        <w:rPr>
          <w:sz w:val="24"/>
          <w:szCs w:val="24"/>
        </w:rPr>
        <w:t>.........</w:t>
      </w:r>
      <w:r w:rsidRPr="00320ECA">
        <w:rPr>
          <w:i/>
          <w:sz w:val="28"/>
          <w:szCs w:val="28"/>
        </w:rPr>
        <w:t xml:space="preserve">                                                                                            </w:t>
      </w:r>
    </w:p>
    <w:p w14:paraId="3F7266C2" w14:textId="77777777" w:rsidR="00CE42F9" w:rsidRPr="00320ECA" w:rsidRDefault="00CE42F9" w:rsidP="00CE42F9">
      <w:pPr>
        <w:tabs>
          <w:tab w:val="left" w:pos="6237"/>
          <w:tab w:val="left" w:pos="6840"/>
        </w:tabs>
        <w:rPr>
          <w:i/>
          <w:sz w:val="28"/>
          <w:szCs w:val="28"/>
        </w:rPr>
      </w:pPr>
      <w:r w:rsidRPr="00320ECA">
        <w:rPr>
          <w:i/>
          <w:sz w:val="28"/>
          <w:szCs w:val="28"/>
        </w:rPr>
        <w:t xml:space="preserve">                                                             </w:t>
      </w:r>
    </w:p>
    <w:p w14:paraId="22DCF838" w14:textId="77777777" w:rsidR="00CE42F9" w:rsidRPr="00320ECA" w:rsidRDefault="00CE42F9" w:rsidP="00CE42F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r w:rsidRPr="00320ECA">
        <w:rPr>
          <w:b/>
          <w:sz w:val="24"/>
          <w:szCs w:val="24"/>
        </w:rPr>
        <w:t>Kategoria przedsiębiorstwa Wykonawcy</w:t>
      </w:r>
      <w:r w:rsidRPr="00320ECA">
        <w:rPr>
          <w:b/>
          <w:sz w:val="24"/>
          <w:szCs w:val="24"/>
          <w:vertAlign w:val="superscript"/>
        </w:rPr>
        <w:t>2</w:t>
      </w:r>
      <w:r w:rsidRPr="00320ECA">
        <w:rPr>
          <w:b/>
          <w:sz w:val="24"/>
          <w:szCs w:val="24"/>
        </w:rPr>
        <w:t xml:space="preserve">:   </w:t>
      </w:r>
    </w:p>
    <w:p w14:paraId="122B4AB9" w14:textId="46135FA5" w:rsidR="00CE42F9" w:rsidRPr="00320ECA" w:rsidRDefault="00000000" w:rsidP="00CE42F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sdt>
        <w:sdtPr>
          <w:rPr>
            <w:rFonts w:ascii="Tahoma" w:hAnsi="Tahoma" w:cs="Tahoma"/>
          </w:rPr>
          <w:id w:val="841936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3DAF">
            <w:rPr>
              <w:rFonts w:ascii="MS Gothic" w:eastAsia="MS Gothic" w:hAnsi="MS Gothic" w:cs="Tahoma" w:hint="eastAsia"/>
            </w:rPr>
            <w:t>☐</w:t>
          </w:r>
        </w:sdtContent>
      </w:sdt>
      <w:r w:rsidR="00773DAF">
        <w:rPr>
          <w:rFonts w:ascii="Tahoma" w:hAnsi="Tahoma" w:cs="Tahoma"/>
        </w:rPr>
        <w:t xml:space="preserve"> </w:t>
      </w:r>
      <w:r w:rsidR="00CE42F9" w:rsidRPr="00320ECA">
        <w:rPr>
          <w:b/>
          <w:sz w:val="24"/>
          <w:szCs w:val="24"/>
        </w:rPr>
        <w:t xml:space="preserve">mikro przedsiębiorstwo   </w:t>
      </w:r>
    </w:p>
    <w:p w14:paraId="21DE4E89" w14:textId="73AD4B8E" w:rsidR="00CE42F9" w:rsidRPr="00320ECA" w:rsidRDefault="00000000" w:rsidP="00CE42F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sdt>
        <w:sdtPr>
          <w:rPr>
            <w:rFonts w:ascii="Tahoma" w:hAnsi="Tahoma" w:cs="Tahoma"/>
          </w:rPr>
          <w:id w:val="1604377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3DAF">
            <w:rPr>
              <w:rFonts w:ascii="MS Gothic" w:eastAsia="MS Gothic" w:hAnsi="MS Gothic" w:cs="Tahoma" w:hint="eastAsia"/>
            </w:rPr>
            <w:t>☐</w:t>
          </w:r>
        </w:sdtContent>
      </w:sdt>
      <w:r w:rsidR="00773DAF">
        <w:rPr>
          <w:rFonts w:ascii="Tahoma" w:hAnsi="Tahoma" w:cs="Tahoma"/>
        </w:rPr>
        <w:t xml:space="preserve"> </w:t>
      </w:r>
      <w:r w:rsidR="00CE42F9" w:rsidRPr="00320ECA">
        <w:rPr>
          <w:b/>
          <w:sz w:val="24"/>
          <w:szCs w:val="24"/>
        </w:rPr>
        <w:t>małe przedsiębiorstwo</w:t>
      </w:r>
    </w:p>
    <w:p w14:paraId="3798B90C" w14:textId="2F00DE2A" w:rsidR="00773DAF" w:rsidRDefault="00000000" w:rsidP="00CE42F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sdt>
        <w:sdtPr>
          <w:rPr>
            <w:rFonts w:ascii="Tahoma" w:hAnsi="Tahoma" w:cs="Tahoma"/>
          </w:rPr>
          <w:id w:val="54286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3DAF">
            <w:rPr>
              <w:rFonts w:ascii="MS Gothic" w:eastAsia="MS Gothic" w:hAnsi="MS Gothic" w:cs="Tahoma" w:hint="eastAsia"/>
            </w:rPr>
            <w:t>☐</w:t>
          </w:r>
        </w:sdtContent>
      </w:sdt>
      <w:r w:rsidR="00773DAF">
        <w:rPr>
          <w:rFonts w:ascii="Tahoma" w:hAnsi="Tahoma" w:cs="Tahoma"/>
        </w:rPr>
        <w:t xml:space="preserve"> </w:t>
      </w:r>
      <w:r w:rsidR="00CE42F9" w:rsidRPr="00320ECA">
        <w:rPr>
          <w:b/>
          <w:sz w:val="24"/>
          <w:szCs w:val="24"/>
        </w:rPr>
        <w:t>średnie przedsiębiorstwo</w:t>
      </w:r>
    </w:p>
    <w:p w14:paraId="08D6F8BB" w14:textId="06D2C40C" w:rsidR="00773DAF" w:rsidRDefault="00000000" w:rsidP="00773DAF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sdt>
        <w:sdtPr>
          <w:rPr>
            <w:rFonts w:ascii="Tahoma" w:hAnsi="Tahoma" w:cs="Tahoma"/>
          </w:rPr>
          <w:id w:val="1910959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67F4" w:rsidRPr="00A067F4">
            <w:rPr>
              <w:rFonts w:ascii="MS Gothic" w:eastAsia="MS Gothic" w:hAnsi="MS Gothic" w:cs="Tahoma" w:hint="eastAsia"/>
            </w:rPr>
            <w:t>☐</w:t>
          </w:r>
        </w:sdtContent>
      </w:sdt>
      <w:r w:rsidR="00773DAF" w:rsidRPr="00A067F4">
        <w:rPr>
          <w:rFonts w:ascii="Tahoma" w:hAnsi="Tahoma" w:cs="Tahoma"/>
        </w:rPr>
        <w:t xml:space="preserve"> </w:t>
      </w:r>
      <w:r w:rsidR="00773DAF" w:rsidRPr="00A067F4">
        <w:rPr>
          <w:b/>
          <w:sz w:val="24"/>
          <w:szCs w:val="24"/>
        </w:rPr>
        <w:t>duże przedsiębiorstwo</w:t>
      </w:r>
    </w:p>
    <w:p w14:paraId="507BB37F" w14:textId="11117C44" w:rsidR="00CE42F9" w:rsidRPr="00320ECA" w:rsidRDefault="00000000" w:rsidP="00CE42F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sdt>
        <w:sdtPr>
          <w:rPr>
            <w:rFonts w:ascii="Tahoma" w:hAnsi="Tahoma" w:cs="Tahoma"/>
          </w:rPr>
          <w:id w:val="-1962954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3DAF">
            <w:rPr>
              <w:rFonts w:ascii="MS Gothic" w:eastAsia="MS Gothic" w:hAnsi="MS Gothic" w:cs="Tahoma" w:hint="eastAsia"/>
            </w:rPr>
            <w:t>☐</w:t>
          </w:r>
        </w:sdtContent>
      </w:sdt>
      <w:r w:rsidR="00773DAF">
        <w:rPr>
          <w:rFonts w:ascii="Tahoma" w:hAnsi="Tahoma" w:cs="Tahoma"/>
        </w:rPr>
        <w:t xml:space="preserve"> </w:t>
      </w:r>
      <w:r w:rsidR="00CE42F9" w:rsidRPr="00320ECA">
        <w:rPr>
          <w:b/>
          <w:sz w:val="24"/>
          <w:szCs w:val="24"/>
        </w:rPr>
        <w:t>jednoosobowa działalność gospodarcza</w:t>
      </w:r>
    </w:p>
    <w:p w14:paraId="34A1DC9D" w14:textId="56C1EB05" w:rsidR="00CE42F9" w:rsidRPr="00320ECA" w:rsidRDefault="00000000" w:rsidP="00CE42F9">
      <w:pPr>
        <w:tabs>
          <w:tab w:val="left" w:pos="4536"/>
          <w:tab w:val="left" w:pos="6840"/>
        </w:tabs>
        <w:spacing w:line="360" w:lineRule="auto"/>
        <w:rPr>
          <w:b/>
          <w:sz w:val="24"/>
          <w:szCs w:val="24"/>
        </w:rPr>
      </w:pPr>
      <w:sdt>
        <w:sdtPr>
          <w:rPr>
            <w:rFonts w:ascii="Tahoma" w:hAnsi="Tahoma" w:cs="Tahoma"/>
          </w:rPr>
          <w:id w:val="1460986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3DAF">
            <w:rPr>
              <w:rFonts w:ascii="MS Gothic" w:eastAsia="MS Gothic" w:hAnsi="MS Gothic" w:cs="Tahoma" w:hint="eastAsia"/>
            </w:rPr>
            <w:t>☐</w:t>
          </w:r>
        </w:sdtContent>
      </w:sdt>
      <w:r w:rsidR="00CE42F9" w:rsidRPr="00320ECA">
        <w:rPr>
          <w:b/>
          <w:sz w:val="24"/>
          <w:szCs w:val="24"/>
        </w:rPr>
        <w:t xml:space="preserve"> osoba fizyczna nieprowadząca działalności gospodarczej</w:t>
      </w:r>
    </w:p>
    <w:p w14:paraId="409945D5" w14:textId="01E8DA6E" w:rsidR="00FF03DF" w:rsidRPr="00320ECA" w:rsidRDefault="00000000" w:rsidP="00CE42F9">
      <w:pPr>
        <w:tabs>
          <w:tab w:val="left" w:pos="6237"/>
          <w:tab w:val="left" w:pos="6840"/>
        </w:tabs>
        <w:spacing w:line="360" w:lineRule="auto"/>
        <w:rPr>
          <w:b/>
          <w:sz w:val="24"/>
          <w:szCs w:val="24"/>
        </w:rPr>
      </w:pPr>
      <w:sdt>
        <w:sdtPr>
          <w:rPr>
            <w:rFonts w:ascii="Tahoma" w:hAnsi="Tahoma" w:cs="Tahoma"/>
          </w:rPr>
          <w:id w:val="-630781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3DAF">
            <w:rPr>
              <w:rFonts w:ascii="MS Gothic" w:eastAsia="MS Gothic" w:hAnsi="MS Gothic" w:cs="Tahoma" w:hint="eastAsia"/>
            </w:rPr>
            <w:t>☐</w:t>
          </w:r>
        </w:sdtContent>
      </w:sdt>
      <w:r w:rsidR="00CE42F9" w:rsidRPr="00320ECA">
        <w:rPr>
          <w:b/>
          <w:sz w:val="24"/>
          <w:szCs w:val="24"/>
        </w:rPr>
        <w:t xml:space="preserve"> inny rodzaj</w:t>
      </w:r>
    </w:p>
    <w:p w14:paraId="5318CB34" w14:textId="77777777" w:rsidR="00FB33A6" w:rsidRPr="00320ECA" w:rsidRDefault="00FB33A6" w:rsidP="00246AF3">
      <w:pPr>
        <w:tabs>
          <w:tab w:val="left" w:pos="6237"/>
          <w:tab w:val="left" w:pos="6840"/>
        </w:tabs>
        <w:rPr>
          <w:i/>
          <w:sz w:val="24"/>
          <w:szCs w:val="24"/>
        </w:rPr>
      </w:pPr>
      <w:r w:rsidRPr="00320ECA">
        <w:rPr>
          <w:i/>
          <w:sz w:val="28"/>
          <w:szCs w:val="28"/>
        </w:rPr>
        <w:t xml:space="preserve">                                   </w:t>
      </w:r>
      <w:r w:rsidRPr="00320ECA">
        <w:rPr>
          <w:i/>
          <w:sz w:val="28"/>
          <w:szCs w:val="28"/>
        </w:rPr>
        <w:tab/>
        <w:t xml:space="preserve">        </w:t>
      </w:r>
      <w:r w:rsidRPr="00320ECA">
        <w:rPr>
          <w:i/>
          <w:sz w:val="24"/>
          <w:szCs w:val="24"/>
        </w:rPr>
        <w:t>Gmina Namysłów</w:t>
      </w:r>
    </w:p>
    <w:p w14:paraId="79386706" w14:textId="77777777" w:rsidR="00FB33A6" w:rsidRPr="00320ECA" w:rsidRDefault="00FB33A6" w:rsidP="00FB33A6">
      <w:pPr>
        <w:tabs>
          <w:tab w:val="left" w:pos="6237"/>
          <w:tab w:val="left" w:pos="6379"/>
        </w:tabs>
        <w:ind w:left="5812"/>
        <w:rPr>
          <w:i/>
          <w:sz w:val="24"/>
          <w:szCs w:val="24"/>
        </w:rPr>
      </w:pPr>
      <w:r w:rsidRPr="00320ECA">
        <w:rPr>
          <w:i/>
          <w:sz w:val="24"/>
          <w:szCs w:val="24"/>
        </w:rPr>
        <w:t xml:space="preserve">              reprezentowana przez </w:t>
      </w:r>
    </w:p>
    <w:p w14:paraId="03D548EB" w14:textId="77777777" w:rsidR="00FB33A6" w:rsidRPr="00320ECA" w:rsidRDefault="00FB33A6" w:rsidP="00FB33A6">
      <w:pPr>
        <w:tabs>
          <w:tab w:val="left" w:pos="6237"/>
        </w:tabs>
        <w:ind w:left="5812"/>
        <w:rPr>
          <w:i/>
          <w:sz w:val="24"/>
          <w:szCs w:val="24"/>
        </w:rPr>
      </w:pPr>
      <w:r w:rsidRPr="00320ECA">
        <w:rPr>
          <w:i/>
          <w:sz w:val="24"/>
          <w:szCs w:val="24"/>
        </w:rPr>
        <w:t xml:space="preserve">              Burmistrza Namysłowa</w:t>
      </w:r>
    </w:p>
    <w:p w14:paraId="285B1D0A" w14:textId="77777777" w:rsidR="00FB33A6" w:rsidRPr="00320ECA" w:rsidRDefault="00FB33A6" w:rsidP="00FB33A6">
      <w:pPr>
        <w:tabs>
          <w:tab w:val="left" w:pos="6237"/>
        </w:tabs>
        <w:ind w:left="5812"/>
        <w:rPr>
          <w:i/>
          <w:sz w:val="24"/>
          <w:szCs w:val="24"/>
        </w:rPr>
      </w:pPr>
      <w:r w:rsidRPr="00320ECA">
        <w:rPr>
          <w:i/>
          <w:sz w:val="24"/>
          <w:szCs w:val="24"/>
        </w:rPr>
        <w:t xml:space="preserve">              ul. Stanisława Dubois 3</w:t>
      </w:r>
    </w:p>
    <w:p w14:paraId="4A75CEEA" w14:textId="77777777" w:rsidR="005001C7" w:rsidRPr="00320ECA" w:rsidRDefault="00FB33A6" w:rsidP="00AF39CA">
      <w:pPr>
        <w:tabs>
          <w:tab w:val="left" w:pos="6237"/>
        </w:tabs>
        <w:ind w:left="5812"/>
        <w:rPr>
          <w:i/>
          <w:sz w:val="24"/>
          <w:szCs w:val="24"/>
        </w:rPr>
      </w:pPr>
      <w:r w:rsidRPr="00320ECA">
        <w:rPr>
          <w:i/>
          <w:sz w:val="24"/>
          <w:szCs w:val="24"/>
        </w:rPr>
        <w:t xml:space="preserve">              46 - 100 Namysłów</w:t>
      </w:r>
    </w:p>
    <w:p w14:paraId="248FCF63" w14:textId="77777777" w:rsidR="00FB33A6" w:rsidRPr="00320ECA" w:rsidRDefault="00FB33A6" w:rsidP="00FB33A6">
      <w:pPr>
        <w:pStyle w:val="Nagwek1"/>
        <w:jc w:val="center"/>
        <w:rPr>
          <w:rFonts w:ascii="Times New Roman" w:hAnsi="Times New Roman"/>
          <w:i/>
          <w:sz w:val="28"/>
          <w:szCs w:val="28"/>
          <w:u w:val="none"/>
        </w:rPr>
      </w:pPr>
      <w:r w:rsidRPr="00320ECA">
        <w:rPr>
          <w:rFonts w:ascii="Times New Roman" w:hAnsi="Times New Roman"/>
          <w:i/>
          <w:sz w:val="28"/>
          <w:szCs w:val="28"/>
          <w:u w:val="none"/>
        </w:rPr>
        <w:t>O  F  E  R  T  A</w:t>
      </w:r>
    </w:p>
    <w:p w14:paraId="3C13BD6A" w14:textId="77777777" w:rsidR="00FB33A6" w:rsidRPr="00320ECA" w:rsidRDefault="00FB33A6" w:rsidP="00FB33A6">
      <w:pPr>
        <w:jc w:val="center"/>
        <w:rPr>
          <w:sz w:val="24"/>
          <w:szCs w:val="24"/>
        </w:rPr>
      </w:pPr>
    </w:p>
    <w:p w14:paraId="51890AC2" w14:textId="7754D6E7" w:rsidR="002707B2" w:rsidRPr="00901AD4" w:rsidRDefault="007A2E50" w:rsidP="002707B2">
      <w:pPr>
        <w:tabs>
          <w:tab w:val="left" w:pos="2127"/>
        </w:tabs>
        <w:ind w:left="426"/>
        <w:jc w:val="center"/>
        <w:rPr>
          <w:b/>
          <w:iCs/>
          <w:sz w:val="24"/>
          <w:szCs w:val="24"/>
        </w:rPr>
      </w:pPr>
      <w:r w:rsidRPr="00901AD4">
        <w:rPr>
          <w:sz w:val="24"/>
          <w:szCs w:val="24"/>
        </w:rPr>
        <w:t>dotycząca postępowania o udzielenie zamówienia w trybie podstawowym</w:t>
      </w:r>
      <w:r w:rsidRPr="00901AD4">
        <w:rPr>
          <w:sz w:val="24"/>
          <w:szCs w:val="24"/>
        </w:rPr>
        <w:br/>
      </w:r>
      <w:r w:rsidR="00FB33A6" w:rsidRPr="00901AD4">
        <w:rPr>
          <w:sz w:val="24"/>
          <w:szCs w:val="24"/>
        </w:rPr>
        <w:t xml:space="preserve">na </w:t>
      </w:r>
      <w:r w:rsidR="009B6AE4" w:rsidRPr="00901AD4">
        <w:rPr>
          <w:b/>
          <w:iCs/>
          <w:sz w:val="24"/>
          <w:szCs w:val="24"/>
        </w:rPr>
        <w:t xml:space="preserve">ubezpieczenie mienia i odpowiedzialności Gminy Namysłów w zakresie: </w:t>
      </w:r>
      <w:r w:rsidR="002707B2" w:rsidRPr="00901AD4">
        <w:rPr>
          <w:b/>
          <w:iCs/>
          <w:sz w:val="24"/>
          <w:szCs w:val="24"/>
        </w:rPr>
        <w:t xml:space="preserve">ubezpieczenie mienia od wszystkich </w:t>
      </w:r>
      <w:proofErr w:type="spellStart"/>
      <w:r w:rsidR="002707B2" w:rsidRPr="00901AD4">
        <w:rPr>
          <w:b/>
          <w:iCs/>
          <w:sz w:val="24"/>
          <w:szCs w:val="24"/>
        </w:rPr>
        <w:t>ryzyk</w:t>
      </w:r>
      <w:proofErr w:type="spellEnd"/>
      <w:r w:rsidR="002707B2" w:rsidRPr="00901AD4">
        <w:rPr>
          <w:b/>
          <w:iCs/>
          <w:sz w:val="24"/>
          <w:szCs w:val="24"/>
        </w:rPr>
        <w:t xml:space="preserve">, ubezpieczenie sprzętu elektronicznego od wszystkich </w:t>
      </w:r>
      <w:proofErr w:type="spellStart"/>
      <w:r w:rsidR="002707B2" w:rsidRPr="00901AD4">
        <w:rPr>
          <w:b/>
          <w:iCs/>
          <w:sz w:val="24"/>
          <w:szCs w:val="24"/>
        </w:rPr>
        <w:t>ryzyk</w:t>
      </w:r>
      <w:proofErr w:type="spellEnd"/>
      <w:r w:rsidR="002707B2" w:rsidRPr="00901AD4">
        <w:rPr>
          <w:b/>
          <w:iCs/>
          <w:sz w:val="24"/>
          <w:szCs w:val="24"/>
        </w:rPr>
        <w:t>,</w:t>
      </w:r>
    </w:p>
    <w:p w14:paraId="5C566B0A" w14:textId="40E399FB" w:rsidR="0019232A" w:rsidRDefault="002707B2" w:rsidP="002707B2">
      <w:pPr>
        <w:tabs>
          <w:tab w:val="left" w:pos="2127"/>
        </w:tabs>
        <w:ind w:left="426"/>
        <w:jc w:val="center"/>
        <w:rPr>
          <w:b/>
          <w:iCs/>
          <w:sz w:val="24"/>
          <w:szCs w:val="24"/>
        </w:rPr>
      </w:pPr>
      <w:r w:rsidRPr="00901AD4">
        <w:rPr>
          <w:b/>
          <w:iCs/>
          <w:sz w:val="24"/>
          <w:szCs w:val="24"/>
        </w:rPr>
        <w:t>ubezpieczenie odpowiedzialności cywilnej, ubezpieczenie następstw nieszczęśliwych wypadków.</w:t>
      </w:r>
    </w:p>
    <w:p w14:paraId="1C68BBBC" w14:textId="77777777" w:rsidR="002707B2" w:rsidRDefault="002707B2" w:rsidP="002707B2">
      <w:pPr>
        <w:tabs>
          <w:tab w:val="left" w:pos="2127"/>
        </w:tabs>
        <w:ind w:left="426"/>
        <w:jc w:val="center"/>
        <w:rPr>
          <w:b/>
          <w:iCs/>
          <w:sz w:val="24"/>
          <w:szCs w:val="24"/>
        </w:rPr>
      </w:pPr>
    </w:p>
    <w:p w14:paraId="307B4730" w14:textId="77777777" w:rsidR="002707B2" w:rsidRDefault="002707B2" w:rsidP="002707B2">
      <w:pPr>
        <w:tabs>
          <w:tab w:val="left" w:pos="2127"/>
        </w:tabs>
        <w:ind w:left="426"/>
        <w:jc w:val="center"/>
        <w:rPr>
          <w:b/>
          <w:iCs/>
          <w:sz w:val="24"/>
          <w:szCs w:val="24"/>
        </w:rPr>
      </w:pPr>
    </w:p>
    <w:p w14:paraId="0BD878B3" w14:textId="77777777" w:rsidR="0074768A" w:rsidRDefault="0074768A" w:rsidP="0019232A">
      <w:pPr>
        <w:tabs>
          <w:tab w:val="left" w:pos="2127"/>
        </w:tabs>
        <w:ind w:left="426"/>
        <w:jc w:val="center"/>
        <w:rPr>
          <w:b/>
          <w:iCs/>
          <w:sz w:val="24"/>
          <w:szCs w:val="24"/>
        </w:rPr>
      </w:pPr>
    </w:p>
    <w:p w14:paraId="77812F96" w14:textId="02974F41" w:rsidR="00283109" w:rsidRPr="00FF5984" w:rsidRDefault="00F5460C" w:rsidP="00FF5984">
      <w:pPr>
        <w:widowControl w:val="0"/>
        <w:numPr>
          <w:ilvl w:val="0"/>
          <w:numId w:val="5"/>
        </w:numPr>
        <w:tabs>
          <w:tab w:val="clear" w:pos="644"/>
          <w:tab w:val="num" w:pos="284"/>
          <w:tab w:val="num" w:pos="4787"/>
        </w:tabs>
        <w:suppressAutoHyphens/>
        <w:spacing w:line="360" w:lineRule="auto"/>
        <w:ind w:left="284" w:right="-1" w:hanging="284"/>
        <w:jc w:val="both"/>
        <w:rPr>
          <w:sz w:val="24"/>
          <w:szCs w:val="24"/>
        </w:rPr>
      </w:pPr>
      <w:r w:rsidRPr="00155910">
        <w:rPr>
          <w:sz w:val="24"/>
          <w:szCs w:val="24"/>
        </w:rPr>
        <w:lastRenderedPageBreak/>
        <w:t xml:space="preserve">Oferujemy wykonanie zamówienia w zakresie objętym </w:t>
      </w:r>
      <w:r>
        <w:rPr>
          <w:sz w:val="24"/>
          <w:szCs w:val="24"/>
        </w:rPr>
        <w:t>SWZ, za cenę łączną</w:t>
      </w:r>
      <w:r w:rsidR="00F2276C">
        <w:rPr>
          <w:sz w:val="24"/>
          <w:szCs w:val="24"/>
        </w:rPr>
        <w:t xml:space="preserve"> za cały okres zamówienia</w:t>
      </w:r>
      <w:r w:rsidR="00FF5984">
        <w:rPr>
          <w:sz w:val="24"/>
          <w:szCs w:val="24"/>
        </w:rPr>
        <w:t>:</w:t>
      </w:r>
      <w:r>
        <w:rPr>
          <w:sz w:val="24"/>
          <w:szCs w:val="24"/>
        </w:rPr>
        <w:t xml:space="preserve"> ………</w:t>
      </w:r>
      <w:r w:rsidR="00FF5984">
        <w:rPr>
          <w:sz w:val="24"/>
          <w:szCs w:val="24"/>
        </w:rPr>
        <w:t>………</w:t>
      </w:r>
      <w:r w:rsidRPr="00155910">
        <w:rPr>
          <w:sz w:val="24"/>
          <w:szCs w:val="24"/>
        </w:rPr>
        <w:t>…..……...…</w:t>
      </w:r>
      <w:r>
        <w:rPr>
          <w:sz w:val="24"/>
          <w:szCs w:val="24"/>
        </w:rPr>
        <w:t>..</w:t>
      </w:r>
      <w:r w:rsidRPr="00155910">
        <w:rPr>
          <w:sz w:val="24"/>
          <w:szCs w:val="24"/>
        </w:rPr>
        <w:t xml:space="preserve">.. zł </w:t>
      </w:r>
    </w:p>
    <w:p w14:paraId="738555E7" w14:textId="77777777" w:rsidR="00F2276C" w:rsidRDefault="00F2276C" w:rsidP="00320ECA">
      <w:pPr>
        <w:jc w:val="both"/>
        <w:rPr>
          <w:b/>
          <w:sz w:val="24"/>
          <w:szCs w:val="24"/>
        </w:rPr>
      </w:pPr>
    </w:p>
    <w:p w14:paraId="349A6A67" w14:textId="01C812C9" w:rsidR="00CA0FEF" w:rsidRPr="00320ECA" w:rsidRDefault="00CA0FEF" w:rsidP="00320ECA">
      <w:pPr>
        <w:jc w:val="both"/>
        <w:rPr>
          <w:b/>
          <w:sz w:val="24"/>
          <w:szCs w:val="24"/>
        </w:rPr>
      </w:pPr>
      <w:r w:rsidRPr="00320ECA">
        <w:rPr>
          <w:b/>
          <w:sz w:val="24"/>
          <w:szCs w:val="24"/>
        </w:rPr>
        <w:t xml:space="preserve">Akceptujemy wszystkie klauzule obligatoryjne od nr 1 do </w:t>
      </w:r>
      <w:r w:rsidR="00960FA8">
        <w:rPr>
          <w:b/>
          <w:sz w:val="24"/>
          <w:szCs w:val="24"/>
        </w:rPr>
        <w:t>40</w:t>
      </w:r>
      <w:r w:rsidRPr="00320ECA">
        <w:rPr>
          <w:b/>
          <w:sz w:val="24"/>
          <w:szCs w:val="24"/>
        </w:rPr>
        <w:t xml:space="preserve"> oraz następujące klauzule fakultatywne:</w:t>
      </w:r>
    </w:p>
    <w:tbl>
      <w:tblPr>
        <w:tblW w:w="1020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6069"/>
        <w:gridCol w:w="1319"/>
        <w:gridCol w:w="1816"/>
      </w:tblGrid>
      <w:tr w:rsidR="00320ECA" w:rsidRPr="00320ECA" w14:paraId="6C18852B" w14:textId="77777777" w:rsidTr="00690711">
        <w:trPr>
          <w:trHeight w:val="480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0BF32" w14:textId="77777777" w:rsidR="00CA0FEF" w:rsidRPr="00960FA8" w:rsidRDefault="00CA0FEF" w:rsidP="00FA0C8C">
            <w:pPr>
              <w:jc w:val="center"/>
              <w:rPr>
                <w:b/>
                <w:sz w:val="24"/>
                <w:szCs w:val="24"/>
              </w:rPr>
            </w:pPr>
            <w:r w:rsidRPr="00960FA8">
              <w:rPr>
                <w:b/>
                <w:sz w:val="24"/>
                <w:szCs w:val="24"/>
              </w:rPr>
              <w:t>Nr</w:t>
            </w:r>
          </w:p>
          <w:p w14:paraId="08E3A979" w14:textId="77777777" w:rsidR="00CA0FEF" w:rsidRPr="00960FA8" w:rsidRDefault="00CA0FEF" w:rsidP="00FA0C8C">
            <w:pPr>
              <w:jc w:val="center"/>
              <w:rPr>
                <w:b/>
                <w:sz w:val="24"/>
                <w:szCs w:val="24"/>
              </w:rPr>
            </w:pPr>
            <w:r w:rsidRPr="00960FA8">
              <w:rPr>
                <w:b/>
                <w:sz w:val="24"/>
                <w:szCs w:val="24"/>
              </w:rPr>
              <w:t>klauzuli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E9454D" w14:textId="77777777" w:rsidR="00CA0FEF" w:rsidRPr="00960FA8" w:rsidRDefault="00CA0FEF" w:rsidP="00320ECA">
            <w:pPr>
              <w:jc w:val="center"/>
              <w:rPr>
                <w:b/>
                <w:sz w:val="24"/>
                <w:szCs w:val="24"/>
              </w:rPr>
            </w:pPr>
            <w:r w:rsidRPr="00960FA8">
              <w:rPr>
                <w:b/>
                <w:sz w:val="24"/>
                <w:szCs w:val="24"/>
              </w:rPr>
              <w:t>Nazwa klauzuli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3014533F" w14:textId="77777777" w:rsidR="00CA0FEF" w:rsidRPr="00960FA8" w:rsidRDefault="00CA0FEF" w:rsidP="00FA0C8C">
            <w:pPr>
              <w:jc w:val="center"/>
              <w:rPr>
                <w:b/>
                <w:sz w:val="24"/>
                <w:szCs w:val="24"/>
              </w:rPr>
            </w:pPr>
            <w:r w:rsidRPr="00960FA8">
              <w:rPr>
                <w:b/>
                <w:sz w:val="24"/>
                <w:szCs w:val="24"/>
              </w:rPr>
              <w:t>TAK/NIE*</w:t>
            </w: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6CA5B2D" w14:textId="77777777" w:rsidR="00CA0FEF" w:rsidRPr="00960FA8" w:rsidRDefault="00CA0FEF" w:rsidP="00FA0C8C">
            <w:pPr>
              <w:jc w:val="center"/>
              <w:rPr>
                <w:b/>
                <w:sz w:val="24"/>
                <w:szCs w:val="24"/>
              </w:rPr>
            </w:pPr>
            <w:r w:rsidRPr="00960FA8">
              <w:rPr>
                <w:b/>
                <w:sz w:val="24"/>
                <w:szCs w:val="24"/>
              </w:rPr>
              <w:t>Liczba punktów</w:t>
            </w:r>
          </w:p>
        </w:tc>
      </w:tr>
      <w:tr w:rsidR="00960FA8" w:rsidRPr="00320ECA" w14:paraId="783B54EA" w14:textId="77777777" w:rsidTr="00690711">
        <w:trPr>
          <w:trHeight w:val="413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9A8D4" w14:textId="5100BF31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41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8E7734" w14:textId="7ACF711B" w:rsidR="00960FA8" w:rsidRPr="00960FA8" w:rsidRDefault="00960FA8" w:rsidP="00960FA8">
            <w:pPr>
              <w:ind w:left="131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 xml:space="preserve">Klauzula automatycznego </w:t>
            </w:r>
            <w:r w:rsidRPr="00901AD4">
              <w:rPr>
                <w:sz w:val="24"/>
                <w:szCs w:val="24"/>
              </w:rPr>
              <w:t>wyrównania sum ubezpieczenia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687FC37B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087B2B5D" w14:textId="3BFACE5B" w:rsidR="00960FA8" w:rsidRPr="00960FA8" w:rsidRDefault="000D2F12" w:rsidP="00960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60FA8" w:rsidRPr="00960FA8">
              <w:rPr>
                <w:sz w:val="24"/>
                <w:szCs w:val="24"/>
              </w:rPr>
              <w:t xml:space="preserve"> pkt</w:t>
            </w:r>
          </w:p>
        </w:tc>
      </w:tr>
      <w:tr w:rsidR="00960FA8" w:rsidRPr="00320ECA" w14:paraId="2C34A4C2" w14:textId="77777777" w:rsidTr="00690711">
        <w:trPr>
          <w:trHeight w:val="344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595D0" w14:textId="30B26277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42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C10953" w14:textId="46783EBB" w:rsidR="00960FA8" w:rsidRPr="00960FA8" w:rsidRDefault="00960FA8" w:rsidP="00960FA8">
            <w:pPr>
              <w:ind w:left="131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Klauzula aktów terroryzmu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718FC144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32F64152" w14:textId="0E0B5B10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6 pkt</w:t>
            </w:r>
          </w:p>
        </w:tc>
      </w:tr>
      <w:tr w:rsidR="00960FA8" w:rsidRPr="00320ECA" w14:paraId="0FC3B6C1" w14:textId="77777777" w:rsidTr="00690711">
        <w:trPr>
          <w:trHeight w:val="344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16244" w14:textId="64B12118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43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43C8F6" w14:textId="7A4F7CF7" w:rsidR="00960FA8" w:rsidRPr="00960FA8" w:rsidRDefault="00960FA8" w:rsidP="00960FA8">
            <w:pPr>
              <w:ind w:left="131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Klauzula strajków, rozruchów, zamieszek społecznych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6F813B63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4BD043BE" w14:textId="567A1B78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6 pkt</w:t>
            </w:r>
          </w:p>
        </w:tc>
      </w:tr>
      <w:tr w:rsidR="00960FA8" w:rsidRPr="00320ECA" w14:paraId="5C297682" w14:textId="77777777" w:rsidTr="00690711">
        <w:trPr>
          <w:trHeight w:val="411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6BEB6" w14:textId="257CC1A8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44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0F3996" w14:textId="3E1E158F" w:rsidR="00960FA8" w:rsidRPr="00960FA8" w:rsidRDefault="00960FA8" w:rsidP="00960FA8">
            <w:pPr>
              <w:ind w:left="131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Klauzula zaliczki na poczet odszkodowania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162117CC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0E9A9A98" w14:textId="232DEC63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 pkt</w:t>
            </w:r>
          </w:p>
        </w:tc>
      </w:tr>
      <w:tr w:rsidR="00960FA8" w:rsidRPr="00320ECA" w14:paraId="3AD88A8A" w14:textId="77777777" w:rsidTr="00690711">
        <w:trPr>
          <w:trHeight w:val="411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44965" w14:textId="33D258D9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45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707E4F" w14:textId="27A7503B" w:rsidR="00960FA8" w:rsidRPr="00960FA8" w:rsidRDefault="00960FA8" w:rsidP="00960FA8">
            <w:pPr>
              <w:ind w:left="131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Klauzula funduszu prewencyjnego I **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1EAA75A4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0C6FDF5C" w14:textId="58BDA14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8 pkt</w:t>
            </w:r>
          </w:p>
        </w:tc>
      </w:tr>
      <w:tr w:rsidR="00960FA8" w:rsidRPr="00320ECA" w14:paraId="52CA2164" w14:textId="77777777" w:rsidTr="00690711">
        <w:trPr>
          <w:trHeight w:val="480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799DD" w14:textId="7DE10352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46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E682EE" w14:textId="3C495B86" w:rsidR="00960FA8" w:rsidRPr="00960FA8" w:rsidRDefault="00960FA8" w:rsidP="00960FA8">
            <w:pPr>
              <w:ind w:left="131"/>
              <w:rPr>
                <w:bCs/>
                <w:sz w:val="24"/>
                <w:szCs w:val="24"/>
              </w:rPr>
            </w:pPr>
            <w:r w:rsidRPr="00960FA8">
              <w:rPr>
                <w:bCs/>
                <w:sz w:val="24"/>
                <w:szCs w:val="24"/>
              </w:rPr>
              <w:t>Klauzula funduszu prewencyjnego II **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2739E7E3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381BA04" w14:textId="6548EB89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16 pkt</w:t>
            </w:r>
          </w:p>
        </w:tc>
      </w:tr>
      <w:tr w:rsidR="00960FA8" w:rsidRPr="00320ECA" w14:paraId="1D507FF7" w14:textId="77777777" w:rsidTr="00690711">
        <w:trPr>
          <w:trHeight w:val="480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FCF92" w14:textId="3980C807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47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7AF07F" w14:textId="1C86858B" w:rsidR="00960FA8" w:rsidRPr="00960FA8" w:rsidRDefault="00960FA8" w:rsidP="00960FA8">
            <w:pPr>
              <w:ind w:left="131"/>
              <w:rPr>
                <w:bCs/>
                <w:sz w:val="24"/>
                <w:szCs w:val="24"/>
              </w:rPr>
            </w:pPr>
            <w:r w:rsidRPr="00960FA8">
              <w:rPr>
                <w:bCs/>
                <w:sz w:val="24"/>
                <w:szCs w:val="24"/>
              </w:rPr>
              <w:t>Klauzula zniesienia limitów odpowiedzialności dla klauzul automatycznego pokrycia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5A693DE2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277E9C9" w14:textId="546C27EB" w:rsidR="00960FA8" w:rsidRPr="00960FA8" w:rsidRDefault="000D2F12" w:rsidP="00960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0FA8" w:rsidRPr="00960FA8">
              <w:rPr>
                <w:sz w:val="24"/>
                <w:szCs w:val="24"/>
              </w:rPr>
              <w:t xml:space="preserve"> pkt</w:t>
            </w:r>
          </w:p>
        </w:tc>
      </w:tr>
      <w:tr w:rsidR="00960FA8" w:rsidRPr="00320ECA" w14:paraId="05116203" w14:textId="77777777" w:rsidTr="00690711">
        <w:trPr>
          <w:trHeight w:val="341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9E632" w14:textId="6341E2B8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48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10E03D" w14:textId="71A39BA9" w:rsidR="00960FA8" w:rsidRPr="00960FA8" w:rsidRDefault="00960FA8" w:rsidP="00960FA8">
            <w:pPr>
              <w:ind w:left="131"/>
              <w:rPr>
                <w:bCs/>
                <w:sz w:val="24"/>
                <w:szCs w:val="24"/>
              </w:rPr>
            </w:pPr>
            <w:r w:rsidRPr="00960FA8">
              <w:rPr>
                <w:bCs/>
                <w:sz w:val="24"/>
                <w:szCs w:val="24"/>
              </w:rPr>
              <w:t>Klauzula zniżki z tytułu niskiej szkodowości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2C772FFF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3790713" w14:textId="59C969A6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1</w:t>
            </w:r>
            <w:r w:rsidR="000D2F12">
              <w:rPr>
                <w:sz w:val="24"/>
                <w:szCs w:val="24"/>
              </w:rPr>
              <w:t>0</w:t>
            </w:r>
            <w:r w:rsidRPr="00960FA8">
              <w:rPr>
                <w:sz w:val="24"/>
                <w:szCs w:val="24"/>
              </w:rPr>
              <w:t xml:space="preserve"> pkt</w:t>
            </w:r>
          </w:p>
        </w:tc>
      </w:tr>
      <w:tr w:rsidR="00960FA8" w:rsidRPr="00320ECA" w14:paraId="54C4FBFD" w14:textId="77777777" w:rsidTr="00690711">
        <w:trPr>
          <w:trHeight w:val="404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9B52E" w14:textId="4E3D50D0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49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D86001" w14:textId="21520D89" w:rsidR="00960FA8" w:rsidRPr="00960FA8" w:rsidRDefault="00960FA8" w:rsidP="00960FA8">
            <w:pPr>
              <w:ind w:left="131"/>
              <w:rPr>
                <w:bCs/>
                <w:sz w:val="24"/>
                <w:szCs w:val="24"/>
              </w:rPr>
            </w:pPr>
            <w:r w:rsidRPr="00960FA8">
              <w:rPr>
                <w:bCs/>
                <w:sz w:val="24"/>
                <w:szCs w:val="24"/>
              </w:rPr>
              <w:t>Klauzula kompensacji sum ubezpieczenia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5DE7EC57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562A79D" w14:textId="63DE0FAB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 pkt</w:t>
            </w:r>
          </w:p>
        </w:tc>
      </w:tr>
      <w:tr w:rsidR="00960FA8" w:rsidRPr="00320ECA" w14:paraId="0A110B4B" w14:textId="77777777" w:rsidTr="00690711">
        <w:trPr>
          <w:trHeight w:val="480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3FD77" w14:textId="590BF739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50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1F8EEE" w14:textId="3B183952" w:rsidR="00960FA8" w:rsidRPr="00960FA8" w:rsidRDefault="00960FA8" w:rsidP="00960FA8">
            <w:pPr>
              <w:ind w:left="131"/>
              <w:rPr>
                <w:bCs/>
                <w:sz w:val="24"/>
                <w:szCs w:val="24"/>
              </w:rPr>
            </w:pPr>
            <w:r w:rsidRPr="00960FA8">
              <w:rPr>
                <w:bCs/>
                <w:sz w:val="24"/>
                <w:szCs w:val="24"/>
              </w:rPr>
              <w:t>Klauzula uznania kosztów dodatkowych wynikających z braku części zamiennych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7DBB0BFC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0BC7C659" w14:textId="2B5BE30B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8 pkt</w:t>
            </w:r>
          </w:p>
        </w:tc>
      </w:tr>
      <w:tr w:rsidR="00960FA8" w:rsidRPr="00320ECA" w14:paraId="2A9B5751" w14:textId="77777777" w:rsidTr="00690711">
        <w:trPr>
          <w:trHeight w:val="469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AF03F" w14:textId="7F21F82E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51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0F7CFA" w14:textId="553AFF16" w:rsidR="00960FA8" w:rsidRPr="00960FA8" w:rsidRDefault="00960FA8" w:rsidP="00960FA8">
            <w:pPr>
              <w:ind w:left="131"/>
              <w:rPr>
                <w:bCs/>
                <w:sz w:val="24"/>
                <w:szCs w:val="24"/>
              </w:rPr>
            </w:pPr>
            <w:r w:rsidRPr="00960FA8">
              <w:rPr>
                <w:bCs/>
                <w:sz w:val="24"/>
                <w:szCs w:val="24"/>
              </w:rPr>
              <w:t>Klauzula 168 godzin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173A3F5D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309DA3A2" w14:textId="5358CAEE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4 pkt</w:t>
            </w:r>
          </w:p>
        </w:tc>
      </w:tr>
      <w:tr w:rsidR="00960FA8" w:rsidRPr="00320ECA" w14:paraId="04E0D157" w14:textId="77777777" w:rsidTr="00690711">
        <w:trPr>
          <w:trHeight w:val="469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1939F" w14:textId="106DE16F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52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390265" w14:textId="626E120D" w:rsidR="00960FA8" w:rsidRPr="00960FA8" w:rsidRDefault="00960FA8" w:rsidP="00960FA8">
            <w:pPr>
              <w:ind w:left="131"/>
              <w:rPr>
                <w:bCs/>
                <w:sz w:val="24"/>
                <w:szCs w:val="24"/>
              </w:rPr>
            </w:pPr>
            <w:r w:rsidRPr="00960FA8">
              <w:rPr>
                <w:bCs/>
                <w:sz w:val="24"/>
                <w:szCs w:val="24"/>
              </w:rPr>
              <w:t>Klauzula odpowiedzialności za długotrwałe oddziaływanie czynników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0A1DA90C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EEAE85C" w14:textId="1BE2CAE8" w:rsidR="00960FA8" w:rsidRPr="00960FA8" w:rsidRDefault="000D2F12" w:rsidP="00960F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60FA8" w:rsidRPr="00960FA8">
              <w:rPr>
                <w:sz w:val="24"/>
                <w:szCs w:val="24"/>
              </w:rPr>
              <w:t xml:space="preserve"> pkt</w:t>
            </w:r>
          </w:p>
        </w:tc>
      </w:tr>
      <w:tr w:rsidR="00960FA8" w:rsidRPr="00320ECA" w14:paraId="1EAE9F69" w14:textId="77777777" w:rsidTr="00690711">
        <w:trPr>
          <w:trHeight w:val="469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BA7C2" w14:textId="1B5585ED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53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EF9D50" w14:textId="3AFF9F94" w:rsidR="00960FA8" w:rsidRPr="00960FA8" w:rsidRDefault="00960FA8" w:rsidP="00960FA8">
            <w:pPr>
              <w:ind w:left="131"/>
              <w:rPr>
                <w:bCs/>
                <w:sz w:val="24"/>
                <w:szCs w:val="24"/>
              </w:rPr>
            </w:pPr>
            <w:r w:rsidRPr="00960FA8">
              <w:rPr>
                <w:bCs/>
                <w:sz w:val="24"/>
                <w:szCs w:val="24"/>
              </w:rPr>
              <w:t>Klauzula odpowiedzialności w związku z naruszeniem przepisów o ochronie danych osobowych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3D72C5C1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7193FB9" w14:textId="1366E094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1</w:t>
            </w:r>
            <w:r w:rsidR="000D2F12">
              <w:rPr>
                <w:sz w:val="24"/>
                <w:szCs w:val="24"/>
              </w:rPr>
              <w:t>0</w:t>
            </w:r>
            <w:r w:rsidRPr="00960FA8">
              <w:rPr>
                <w:sz w:val="24"/>
                <w:szCs w:val="24"/>
              </w:rPr>
              <w:t xml:space="preserve"> pkt</w:t>
            </w:r>
          </w:p>
        </w:tc>
      </w:tr>
      <w:tr w:rsidR="00960FA8" w:rsidRPr="00320ECA" w14:paraId="4ED929D6" w14:textId="77777777" w:rsidTr="00690711">
        <w:trPr>
          <w:trHeight w:val="420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634B8" w14:textId="53694BB9" w:rsidR="00960FA8" w:rsidRPr="00960FA8" w:rsidRDefault="00960FA8" w:rsidP="00960FA8">
            <w:pPr>
              <w:suppressAutoHyphens/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54</w:t>
            </w:r>
          </w:p>
        </w:tc>
        <w:tc>
          <w:tcPr>
            <w:tcW w:w="6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C14BD0" w14:textId="098AECB9" w:rsidR="00960FA8" w:rsidRPr="00960FA8" w:rsidRDefault="00960FA8" w:rsidP="00960FA8">
            <w:pPr>
              <w:ind w:left="131"/>
              <w:rPr>
                <w:bCs/>
                <w:sz w:val="24"/>
                <w:szCs w:val="24"/>
              </w:rPr>
            </w:pPr>
            <w:r w:rsidRPr="00960FA8">
              <w:rPr>
                <w:bCs/>
                <w:sz w:val="24"/>
                <w:szCs w:val="24"/>
              </w:rPr>
              <w:t>Klauzula wężykowa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228643A8" w14:textId="77777777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3DE3663" w14:textId="31A839FE" w:rsidR="00960FA8" w:rsidRPr="00960FA8" w:rsidRDefault="00960FA8" w:rsidP="00960FA8">
            <w:pPr>
              <w:jc w:val="center"/>
              <w:rPr>
                <w:sz w:val="24"/>
                <w:szCs w:val="24"/>
              </w:rPr>
            </w:pPr>
            <w:r w:rsidRPr="00960FA8">
              <w:rPr>
                <w:sz w:val="24"/>
                <w:szCs w:val="24"/>
              </w:rPr>
              <w:t>8 pkt</w:t>
            </w:r>
          </w:p>
        </w:tc>
      </w:tr>
    </w:tbl>
    <w:p w14:paraId="7B8F2E18" w14:textId="77777777" w:rsidR="00CA0FEF" w:rsidRPr="00690711" w:rsidRDefault="00CA0FEF" w:rsidP="00CA0FEF">
      <w:pPr>
        <w:ind w:left="60"/>
        <w:jc w:val="both"/>
        <w:rPr>
          <w:position w:val="-4"/>
          <w:sz w:val="24"/>
          <w:szCs w:val="24"/>
        </w:rPr>
      </w:pPr>
      <w:r w:rsidRPr="00690711">
        <w:rPr>
          <w:position w:val="-4"/>
          <w:sz w:val="24"/>
          <w:szCs w:val="24"/>
        </w:rPr>
        <w:t>*W przypadku braku zapisu „TAK” lub „NIE” przy danej klauzuli Zamawiający uzna, że dana klauzula nie została zaakceptowana w ofercie przez Wykonawcę.</w:t>
      </w:r>
    </w:p>
    <w:p w14:paraId="466671A8" w14:textId="77777777" w:rsidR="00821ACF" w:rsidRPr="00690711" w:rsidRDefault="00821ACF" w:rsidP="00CA0FEF">
      <w:pPr>
        <w:ind w:left="60"/>
        <w:jc w:val="both"/>
        <w:rPr>
          <w:position w:val="-4"/>
          <w:sz w:val="24"/>
          <w:szCs w:val="24"/>
        </w:rPr>
      </w:pPr>
    </w:p>
    <w:p w14:paraId="16529C5B" w14:textId="47B2FDB8" w:rsidR="0070431F" w:rsidRPr="00690711" w:rsidRDefault="00CA0FEF" w:rsidP="00E32FF0">
      <w:pPr>
        <w:ind w:left="60"/>
        <w:jc w:val="both"/>
        <w:rPr>
          <w:sz w:val="24"/>
          <w:szCs w:val="24"/>
        </w:rPr>
      </w:pPr>
      <w:r w:rsidRPr="00690711">
        <w:rPr>
          <w:sz w:val="24"/>
          <w:szCs w:val="24"/>
        </w:rPr>
        <w:t>**Wykonawca w ofercie zaakceptuje albo klauzulę nr 4</w:t>
      </w:r>
      <w:r w:rsidR="00960FA8" w:rsidRPr="00690711">
        <w:rPr>
          <w:sz w:val="24"/>
          <w:szCs w:val="24"/>
        </w:rPr>
        <w:t>5</w:t>
      </w:r>
      <w:r w:rsidRPr="00690711">
        <w:rPr>
          <w:sz w:val="24"/>
          <w:szCs w:val="24"/>
        </w:rPr>
        <w:t xml:space="preserve"> albo klauzulę nr 4</w:t>
      </w:r>
      <w:r w:rsidR="00960FA8" w:rsidRPr="00690711">
        <w:rPr>
          <w:sz w:val="24"/>
          <w:szCs w:val="24"/>
        </w:rPr>
        <w:t>6</w:t>
      </w:r>
      <w:r w:rsidRPr="00690711">
        <w:rPr>
          <w:sz w:val="24"/>
          <w:szCs w:val="24"/>
        </w:rPr>
        <w:t>. W przypadku zaakceptowania w ofercie zarówno klauzuli nr 4</w:t>
      </w:r>
      <w:r w:rsidR="00960FA8" w:rsidRPr="00690711">
        <w:rPr>
          <w:sz w:val="24"/>
          <w:szCs w:val="24"/>
        </w:rPr>
        <w:t>5</w:t>
      </w:r>
      <w:r w:rsidRPr="00690711">
        <w:rPr>
          <w:sz w:val="24"/>
          <w:szCs w:val="24"/>
        </w:rPr>
        <w:t xml:space="preserve"> jak i klauzuli nr 4</w:t>
      </w:r>
      <w:r w:rsidR="00960FA8" w:rsidRPr="00690711">
        <w:rPr>
          <w:sz w:val="24"/>
          <w:szCs w:val="24"/>
        </w:rPr>
        <w:t>6</w:t>
      </w:r>
      <w:r w:rsidRPr="00690711">
        <w:rPr>
          <w:sz w:val="24"/>
          <w:szCs w:val="24"/>
        </w:rPr>
        <w:t xml:space="preserve"> Zamawiający uzna, że do oferty ma</w:t>
      </w:r>
      <w:r w:rsidR="00690711">
        <w:rPr>
          <w:sz w:val="24"/>
          <w:szCs w:val="24"/>
        </w:rPr>
        <w:t> </w:t>
      </w:r>
      <w:r w:rsidRPr="00690711">
        <w:rPr>
          <w:sz w:val="24"/>
          <w:szCs w:val="24"/>
        </w:rPr>
        <w:t>zastosowanie klauzula korzystniejsza dla Zamawiającego (klauzula nr 4</w:t>
      </w:r>
      <w:r w:rsidR="00960FA8" w:rsidRPr="00690711">
        <w:rPr>
          <w:sz w:val="24"/>
          <w:szCs w:val="24"/>
        </w:rPr>
        <w:t>6</w:t>
      </w:r>
      <w:r w:rsidRPr="00690711">
        <w:rPr>
          <w:sz w:val="24"/>
          <w:szCs w:val="24"/>
        </w:rPr>
        <w:t>) i za tę klauzulę przyzna punkty w trakcie oceny oferty Wykonawcy.</w:t>
      </w:r>
    </w:p>
    <w:p w14:paraId="71B52EE6" w14:textId="77777777" w:rsidR="00821ACF" w:rsidRPr="00E32FF0" w:rsidRDefault="00821ACF" w:rsidP="00E32FF0">
      <w:pPr>
        <w:ind w:left="60"/>
        <w:jc w:val="both"/>
        <w:rPr>
          <w:position w:val="-4"/>
        </w:rPr>
      </w:pPr>
    </w:p>
    <w:p w14:paraId="503C1B62" w14:textId="77777777" w:rsidR="00CA0FEF" w:rsidRPr="00320ECA" w:rsidRDefault="00CA0FEF" w:rsidP="00CA0FEF">
      <w:pPr>
        <w:ind w:left="62"/>
        <w:jc w:val="both"/>
        <w:rPr>
          <w:b/>
          <w:position w:val="-4"/>
          <w:sz w:val="24"/>
          <w:szCs w:val="24"/>
        </w:rPr>
      </w:pPr>
      <w:r w:rsidRPr="00320ECA">
        <w:rPr>
          <w:b/>
          <w:position w:val="-4"/>
          <w:sz w:val="24"/>
          <w:szCs w:val="24"/>
        </w:rPr>
        <w:t>Wprowadzamy następujące postanowienia dodatkowe do oferty dotyczące zwiększenia limitów: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2977"/>
        <w:gridCol w:w="1701"/>
      </w:tblGrid>
      <w:tr w:rsidR="00320ECA" w:rsidRPr="00320ECA" w14:paraId="6204968E" w14:textId="77777777" w:rsidTr="007F4920">
        <w:tc>
          <w:tcPr>
            <w:tcW w:w="709" w:type="dxa"/>
            <w:vAlign w:val="center"/>
          </w:tcPr>
          <w:p w14:paraId="2CF37151" w14:textId="77777777" w:rsidR="00CA0FEF" w:rsidRPr="00320ECA" w:rsidRDefault="00CA0FEF" w:rsidP="00320ECA">
            <w:pPr>
              <w:pStyle w:val="Akapitzlist"/>
              <w:spacing w:after="0"/>
              <w:ind w:left="-105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20ECA">
              <w:rPr>
                <w:rFonts w:ascii="Times New Roman" w:hAnsi="Times New Roman"/>
                <w:b/>
                <w:sz w:val="24"/>
                <w:szCs w:val="24"/>
              </w:rPr>
              <w:t>Nr</w:t>
            </w:r>
          </w:p>
        </w:tc>
        <w:tc>
          <w:tcPr>
            <w:tcW w:w="4536" w:type="dxa"/>
            <w:vAlign w:val="center"/>
          </w:tcPr>
          <w:p w14:paraId="124F0DCA" w14:textId="77777777" w:rsidR="00CA0FEF" w:rsidRPr="00320ECA" w:rsidRDefault="00CA0FEF" w:rsidP="00320ECA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20ECA">
              <w:rPr>
                <w:rFonts w:ascii="Times New Roman" w:hAnsi="Times New Roman"/>
                <w:b/>
                <w:sz w:val="24"/>
                <w:szCs w:val="24"/>
              </w:rPr>
              <w:t>Opis postanowienia dodatkowego</w:t>
            </w:r>
          </w:p>
        </w:tc>
        <w:tc>
          <w:tcPr>
            <w:tcW w:w="2977" w:type="dxa"/>
            <w:vAlign w:val="center"/>
          </w:tcPr>
          <w:p w14:paraId="7DD0BE4B" w14:textId="77777777" w:rsidR="00CA0FEF" w:rsidRPr="00320ECA" w:rsidRDefault="00CA0FEF" w:rsidP="00A1263F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20EC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Zmiany limitów wprowadzone w ofercie przez Wykonawcę</w:t>
            </w:r>
          </w:p>
        </w:tc>
        <w:tc>
          <w:tcPr>
            <w:tcW w:w="1701" w:type="dxa"/>
            <w:vAlign w:val="center"/>
          </w:tcPr>
          <w:p w14:paraId="4C214120" w14:textId="77777777" w:rsidR="00CA0FEF" w:rsidRPr="00320ECA" w:rsidRDefault="00CA0FEF" w:rsidP="00A1263F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20ECA">
              <w:rPr>
                <w:rFonts w:ascii="Times New Roman" w:hAnsi="Times New Roman"/>
                <w:b/>
                <w:sz w:val="24"/>
                <w:szCs w:val="24"/>
              </w:rPr>
              <w:t>TAK/NIE</w:t>
            </w:r>
          </w:p>
          <w:p w14:paraId="32CC4876" w14:textId="77777777" w:rsidR="00CA0FEF" w:rsidRPr="00320ECA" w:rsidRDefault="00CA0FEF" w:rsidP="00A1263F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</w:rPr>
            </w:pPr>
            <w:r w:rsidRPr="00320ECA">
              <w:rPr>
                <w:rFonts w:ascii="Times New Roman" w:hAnsi="Times New Roman"/>
              </w:rPr>
              <w:t>(prosimy wypełnić tylko jedną opcję dla zwiększenia limitu w danym ryzyku*)</w:t>
            </w:r>
          </w:p>
        </w:tc>
      </w:tr>
      <w:tr w:rsidR="00960FA8" w:rsidRPr="00320ECA" w14:paraId="6A154239" w14:textId="77777777" w:rsidTr="00960FA8">
        <w:trPr>
          <w:trHeight w:val="711"/>
        </w:trPr>
        <w:tc>
          <w:tcPr>
            <w:tcW w:w="709" w:type="dxa"/>
            <w:vMerge w:val="restart"/>
            <w:vAlign w:val="center"/>
          </w:tcPr>
          <w:p w14:paraId="6510AE8F" w14:textId="6DE70339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C1</w:t>
            </w:r>
          </w:p>
        </w:tc>
        <w:tc>
          <w:tcPr>
            <w:tcW w:w="4536" w:type="dxa"/>
            <w:vMerge w:val="restart"/>
            <w:vAlign w:val="center"/>
          </w:tcPr>
          <w:p w14:paraId="4C059025" w14:textId="52739F36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 xml:space="preserve">Zwiększenie limitu odpowiedzialności dla ryzyka przepięcia/przetężenia z przyczyn innych niż wyładowania atmosferyczne </w:t>
            </w:r>
          </w:p>
        </w:tc>
        <w:tc>
          <w:tcPr>
            <w:tcW w:w="2977" w:type="dxa"/>
            <w:vAlign w:val="center"/>
          </w:tcPr>
          <w:p w14:paraId="0C77C060" w14:textId="38AFBE0C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691BC9B0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FA8" w:rsidRPr="00320ECA" w14:paraId="61C33CEE" w14:textId="77777777" w:rsidTr="00960FA8">
        <w:trPr>
          <w:trHeight w:val="580"/>
        </w:trPr>
        <w:tc>
          <w:tcPr>
            <w:tcW w:w="709" w:type="dxa"/>
            <w:vMerge/>
            <w:vAlign w:val="center"/>
          </w:tcPr>
          <w:p w14:paraId="4C9A6404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59FBC917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B5E56D1" w14:textId="491AAD9F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5D355323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1C52EDBE" w14:textId="77777777" w:rsidTr="00960FA8">
        <w:tc>
          <w:tcPr>
            <w:tcW w:w="709" w:type="dxa"/>
            <w:vMerge w:val="restart"/>
            <w:vAlign w:val="center"/>
          </w:tcPr>
          <w:p w14:paraId="1A0560C9" w14:textId="1F838FBF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lastRenderedPageBreak/>
              <w:t>C2</w:t>
            </w:r>
          </w:p>
        </w:tc>
        <w:tc>
          <w:tcPr>
            <w:tcW w:w="4536" w:type="dxa"/>
            <w:vMerge w:val="restart"/>
            <w:vAlign w:val="center"/>
          </w:tcPr>
          <w:p w14:paraId="5B5ECF31" w14:textId="152E43D8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odpowiedzialności dla ryzyka dewastacji</w:t>
            </w:r>
          </w:p>
        </w:tc>
        <w:tc>
          <w:tcPr>
            <w:tcW w:w="2977" w:type="dxa"/>
            <w:vAlign w:val="center"/>
          </w:tcPr>
          <w:p w14:paraId="5F3F7246" w14:textId="2AED6473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200FE1B7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2D56FADE" w14:textId="77777777" w:rsidTr="00960FA8">
        <w:tc>
          <w:tcPr>
            <w:tcW w:w="709" w:type="dxa"/>
            <w:vMerge/>
            <w:vAlign w:val="center"/>
          </w:tcPr>
          <w:p w14:paraId="347757B5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616C91BE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2021CF" w14:textId="70336558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74BDB85F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2D90DE39" w14:textId="77777777" w:rsidTr="00960FA8">
        <w:tc>
          <w:tcPr>
            <w:tcW w:w="709" w:type="dxa"/>
            <w:vMerge w:val="restart"/>
            <w:vAlign w:val="center"/>
          </w:tcPr>
          <w:p w14:paraId="7CE2CEEB" w14:textId="7EC3CB70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C3</w:t>
            </w:r>
          </w:p>
        </w:tc>
        <w:tc>
          <w:tcPr>
            <w:tcW w:w="4536" w:type="dxa"/>
            <w:vMerge w:val="restart"/>
            <w:vAlign w:val="center"/>
          </w:tcPr>
          <w:p w14:paraId="2428F706" w14:textId="38608C3D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odpowiedzialności (sumy ubezpieczenia) dla ryzyka kradzieży zwykłej</w:t>
            </w:r>
          </w:p>
        </w:tc>
        <w:tc>
          <w:tcPr>
            <w:tcW w:w="2977" w:type="dxa"/>
            <w:vAlign w:val="center"/>
          </w:tcPr>
          <w:p w14:paraId="52995926" w14:textId="6AF0C012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5FFDFAF1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45563E51" w14:textId="77777777" w:rsidTr="00960FA8">
        <w:tc>
          <w:tcPr>
            <w:tcW w:w="709" w:type="dxa"/>
            <w:vMerge/>
            <w:vAlign w:val="center"/>
          </w:tcPr>
          <w:p w14:paraId="29A9EF0D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77447DFE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9A262ED" w14:textId="3105706B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05B9D613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137BF8DF" w14:textId="77777777" w:rsidTr="00960FA8">
        <w:tc>
          <w:tcPr>
            <w:tcW w:w="709" w:type="dxa"/>
            <w:vMerge w:val="restart"/>
            <w:vAlign w:val="center"/>
          </w:tcPr>
          <w:p w14:paraId="18A171BC" w14:textId="38B698B5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C4</w:t>
            </w:r>
          </w:p>
        </w:tc>
        <w:tc>
          <w:tcPr>
            <w:tcW w:w="4536" w:type="dxa"/>
            <w:vMerge w:val="restart"/>
            <w:vAlign w:val="center"/>
          </w:tcPr>
          <w:p w14:paraId="0494F7A4" w14:textId="500D1771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odpowiedzialności dla kosztów odtworzenia dokumentów (w klauzuli kosztów odtworzenia dokumentów)</w:t>
            </w:r>
          </w:p>
        </w:tc>
        <w:tc>
          <w:tcPr>
            <w:tcW w:w="2977" w:type="dxa"/>
            <w:vAlign w:val="center"/>
          </w:tcPr>
          <w:p w14:paraId="61ED06D9" w14:textId="2149330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5D2C9C7B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0EEEE5A3" w14:textId="77777777" w:rsidTr="00960FA8">
        <w:tc>
          <w:tcPr>
            <w:tcW w:w="709" w:type="dxa"/>
            <w:vMerge/>
            <w:vAlign w:val="center"/>
          </w:tcPr>
          <w:p w14:paraId="160742DA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2F9C75BF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05DDDFB" w14:textId="10375961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4C19A57F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3B57A5CE" w14:textId="77777777" w:rsidTr="00960FA8">
        <w:tc>
          <w:tcPr>
            <w:tcW w:w="709" w:type="dxa"/>
            <w:vMerge w:val="restart"/>
            <w:vAlign w:val="center"/>
          </w:tcPr>
          <w:p w14:paraId="7DEC5249" w14:textId="366C9CCE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C5</w:t>
            </w:r>
          </w:p>
        </w:tc>
        <w:tc>
          <w:tcPr>
            <w:tcW w:w="4536" w:type="dxa"/>
            <w:vMerge w:val="restart"/>
            <w:vAlign w:val="center"/>
          </w:tcPr>
          <w:p w14:paraId="6E1DC3EF" w14:textId="7FC85802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 xml:space="preserve">Zwiększenie limitu odpowiedzialności dla ryzyka zalania przez nieszczelny dach, okna i złącza (klauzula </w:t>
            </w:r>
            <w:proofErr w:type="spellStart"/>
            <w:r w:rsidRPr="00960FA8">
              <w:rPr>
                <w:rFonts w:ascii="Times New Roman" w:hAnsi="Times New Roman"/>
                <w:sz w:val="24"/>
                <w:szCs w:val="24"/>
              </w:rPr>
              <w:t>zalaniowa</w:t>
            </w:r>
            <w:proofErr w:type="spellEnd"/>
            <w:r w:rsidRPr="00960FA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vAlign w:val="center"/>
          </w:tcPr>
          <w:p w14:paraId="06F2AD20" w14:textId="43E54860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26E85D7F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5B70CDE7" w14:textId="77777777" w:rsidTr="00960FA8">
        <w:tc>
          <w:tcPr>
            <w:tcW w:w="709" w:type="dxa"/>
            <w:vMerge/>
            <w:vAlign w:val="center"/>
          </w:tcPr>
          <w:p w14:paraId="2C80B36B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606FD2B5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CF3447E" w14:textId="4E166A42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5B976E56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147CBBF4" w14:textId="77777777" w:rsidTr="00960FA8">
        <w:tc>
          <w:tcPr>
            <w:tcW w:w="709" w:type="dxa"/>
            <w:vMerge w:val="restart"/>
            <w:vAlign w:val="center"/>
          </w:tcPr>
          <w:p w14:paraId="11981001" w14:textId="723C14A8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C6</w:t>
            </w:r>
          </w:p>
        </w:tc>
        <w:tc>
          <w:tcPr>
            <w:tcW w:w="4536" w:type="dxa"/>
            <w:vMerge w:val="restart"/>
            <w:vAlign w:val="center"/>
          </w:tcPr>
          <w:p w14:paraId="11AABE39" w14:textId="05F157FD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odpowiedzialności dla przezornej sumy ubezpieczenia (w klauzuli przezornej sumy ubezpieczenia)</w:t>
            </w:r>
          </w:p>
        </w:tc>
        <w:tc>
          <w:tcPr>
            <w:tcW w:w="2977" w:type="dxa"/>
            <w:vAlign w:val="center"/>
          </w:tcPr>
          <w:p w14:paraId="5E504B99" w14:textId="16C92834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497123F1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0120311E" w14:textId="77777777" w:rsidTr="00960FA8">
        <w:tc>
          <w:tcPr>
            <w:tcW w:w="709" w:type="dxa"/>
            <w:vMerge/>
            <w:vAlign w:val="center"/>
          </w:tcPr>
          <w:p w14:paraId="10434C98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00DE2B9B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63B7841" w14:textId="3E181B92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12813022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0930F200" w14:textId="77777777" w:rsidTr="00960FA8">
        <w:tc>
          <w:tcPr>
            <w:tcW w:w="709" w:type="dxa"/>
            <w:vMerge w:val="restart"/>
            <w:vAlign w:val="center"/>
          </w:tcPr>
          <w:p w14:paraId="4B08F82E" w14:textId="3DE69139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C7</w:t>
            </w:r>
          </w:p>
        </w:tc>
        <w:tc>
          <w:tcPr>
            <w:tcW w:w="4536" w:type="dxa"/>
            <w:vMerge w:val="restart"/>
            <w:vAlign w:val="center"/>
          </w:tcPr>
          <w:p w14:paraId="3225E3F7" w14:textId="515E01BC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odpowiedzialności dla szkód mechanicznych (w klauzuli szkód mechanicznych)</w:t>
            </w:r>
          </w:p>
        </w:tc>
        <w:tc>
          <w:tcPr>
            <w:tcW w:w="2977" w:type="dxa"/>
            <w:vAlign w:val="center"/>
          </w:tcPr>
          <w:p w14:paraId="72A74535" w14:textId="1E7574D2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1616F13A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3C9BF521" w14:textId="77777777" w:rsidTr="00960FA8">
        <w:tc>
          <w:tcPr>
            <w:tcW w:w="709" w:type="dxa"/>
            <w:vMerge/>
            <w:vAlign w:val="center"/>
          </w:tcPr>
          <w:p w14:paraId="35C098C2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38B10B24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B05348C" w14:textId="1B0F68DE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11BDE236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49B89A34" w14:textId="77777777" w:rsidTr="00960FA8">
        <w:tc>
          <w:tcPr>
            <w:tcW w:w="709" w:type="dxa"/>
            <w:vMerge w:val="restart"/>
            <w:vAlign w:val="center"/>
          </w:tcPr>
          <w:p w14:paraId="4617BFB7" w14:textId="3936D88D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C8</w:t>
            </w:r>
          </w:p>
        </w:tc>
        <w:tc>
          <w:tcPr>
            <w:tcW w:w="4536" w:type="dxa"/>
            <w:vMerge w:val="restart"/>
            <w:vAlign w:val="center"/>
          </w:tcPr>
          <w:p w14:paraId="1822A952" w14:textId="081E7324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odpowiedzialności dla szkód elektrycznych (w klauzuli szkód elektrycznych)</w:t>
            </w:r>
          </w:p>
        </w:tc>
        <w:tc>
          <w:tcPr>
            <w:tcW w:w="2977" w:type="dxa"/>
            <w:vAlign w:val="center"/>
          </w:tcPr>
          <w:p w14:paraId="04C68077" w14:textId="1333DE5C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4E3B0842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263670FF" w14:textId="77777777" w:rsidTr="00960FA8">
        <w:tc>
          <w:tcPr>
            <w:tcW w:w="709" w:type="dxa"/>
            <w:vMerge/>
            <w:vAlign w:val="center"/>
          </w:tcPr>
          <w:p w14:paraId="4A0088A5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1186EDEC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0623142" w14:textId="47E61E54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52085F22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76675374" w14:textId="77777777" w:rsidTr="00960FA8">
        <w:tc>
          <w:tcPr>
            <w:tcW w:w="709" w:type="dxa"/>
            <w:vMerge w:val="restart"/>
            <w:vAlign w:val="center"/>
          </w:tcPr>
          <w:p w14:paraId="1199C01B" w14:textId="62264B1D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C9</w:t>
            </w:r>
          </w:p>
        </w:tc>
        <w:tc>
          <w:tcPr>
            <w:tcW w:w="4536" w:type="dxa"/>
            <w:vMerge w:val="restart"/>
            <w:vAlign w:val="center"/>
          </w:tcPr>
          <w:p w14:paraId="526B7AA3" w14:textId="721C8620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sumy gwarancyjnej w ubezpieczeniu odpowiedzialności cywilnej deliktowej i kontraktowej</w:t>
            </w:r>
          </w:p>
        </w:tc>
        <w:tc>
          <w:tcPr>
            <w:tcW w:w="2977" w:type="dxa"/>
            <w:vAlign w:val="center"/>
          </w:tcPr>
          <w:p w14:paraId="004CAD37" w14:textId="4B527DB9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SG o 25%</w:t>
            </w:r>
          </w:p>
        </w:tc>
        <w:tc>
          <w:tcPr>
            <w:tcW w:w="1701" w:type="dxa"/>
            <w:vAlign w:val="center"/>
          </w:tcPr>
          <w:p w14:paraId="189DBCF9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6DFF90D0" w14:textId="77777777" w:rsidTr="00821ACF">
        <w:trPr>
          <w:trHeight w:val="638"/>
        </w:trPr>
        <w:tc>
          <w:tcPr>
            <w:tcW w:w="709" w:type="dxa"/>
            <w:vMerge/>
            <w:vAlign w:val="center"/>
          </w:tcPr>
          <w:p w14:paraId="74F97DC8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225B629C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6E2C561" w14:textId="36AE050A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SG o 50%</w:t>
            </w:r>
          </w:p>
        </w:tc>
        <w:tc>
          <w:tcPr>
            <w:tcW w:w="1701" w:type="dxa"/>
            <w:vAlign w:val="center"/>
          </w:tcPr>
          <w:p w14:paraId="64BAD162" w14:textId="77777777" w:rsidR="00960FA8" w:rsidRPr="00320ECA" w:rsidRDefault="00960FA8" w:rsidP="00821ACF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1501AB49" w14:textId="77777777" w:rsidTr="00960FA8">
        <w:tc>
          <w:tcPr>
            <w:tcW w:w="709" w:type="dxa"/>
            <w:vMerge w:val="restart"/>
            <w:vAlign w:val="center"/>
          </w:tcPr>
          <w:p w14:paraId="00637134" w14:textId="4D041A83" w:rsidR="00960FA8" w:rsidRPr="00960FA8" w:rsidRDefault="00960FA8" w:rsidP="00960FA8">
            <w:pPr>
              <w:pStyle w:val="Akapitzlist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C10</w:t>
            </w:r>
          </w:p>
        </w:tc>
        <w:tc>
          <w:tcPr>
            <w:tcW w:w="4536" w:type="dxa"/>
            <w:vMerge w:val="restart"/>
            <w:vAlign w:val="center"/>
          </w:tcPr>
          <w:p w14:paraId="01FA9244" w14:textId="3179F12D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odpowiedzialności w ubezpieczeniu odpowiedzialności cywilnej zarządcy drogi</w:t>
            </w:r>
          </w:p>
        </w:tc>
        <w:tc>
          <w:tcPr>
            <w:tcW w:w="2977" w:type="dxa"/>
            <w:vAlign w:val="center"/>
          </w:tcPr>
          <w:p w14:paraId="04C9DAED" w14:textId="2E26202B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25%</w:t>
            </w:r>
          </w:p>
        </w:tc>
        <w:tc>
          <w:tcPr>
            <w:tcW w:w="1701" w:type="dxa"/>
            <w:vAlign w:val="center"/>
          </w:tcPr>
          <w:p w14:paraId="4EE07BFE" w14:textId="77777777" w:rsidR="00960FA8" w:rsidRPr="00320ECA" w:rsidRDefault="00960FA8" w:rsidP="00960FA8">
            <w:pPr>
              <w:pStyle w:val="Akapitzlist"/>
              <w:spacing w:after="0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0FA8" w:rsidRPr="00320ECA" w14:paraId="6AD25FDE" w14:textId="77777777" w:rsidTr="00960FA8">
        <w:trPr>
          <w:trHeight w:val="613"/>
        </w:trPr>
        <w:tc>
          <w:tcPr>
            <w:tcW w:w="709" w:type="dxa"/>
            <w:vMerge/>
            <w:vAlign w:val="center"/>
          </w:tcPr>
          <w:p w14:paraId="7C14CFCE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45750C32" w14:textId="7777777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661A578" w14:textId="07ACDCC7" w:rsidR="00960FA8" w:rsidRPr="00960FA8" w:rsidRDefault="00960FA8" w:rsidP="00960FA8">
            <w:pPr>
              <w:pStyle w:val="Akapitzlist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60FA8">
              <w:rPr>
                <w:rFonts w:ascii="Times New Roman" w:hAnsi="Times New Roman"/>
                <w:sz w:val="24"/>
                <w:szCs w:val="24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5B15B51F" w14:textId="77777777" w:rsidR="00960FA8" w:rsidRPr="00320ECA" w:rsidRDefault="00960FA8" w:rsidP="00960FA8">
            <w:pPr>
              <w:pStyle w:val="Akapitzlist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503BEA8E" w14:textId="77777777" w:rsidR="00760758" w:rsidRDefault="00760758" w:rsidP="00CA0FEF">
      <w:pPr>
        <w:jc w:val="both"/>
        <w:rPr>
          <w:position w:val="-4"/>
          <w:sz w:val="24"/>
          <w:szCs w:val="24"/>
        </w:rPr>
      </w:pPr>
    </w:p>
    <w:p w14:paraId="23B4C049" w14:textId="490146FC" w:rsidR="00CA0FEF" w:rsidRPr="00320ECA" w:rsidRDefault="00CA0FEF" w:rsidP="00CA0FEF">
      <w:pPr>
        <w:jc w:val="both"/>
        <w:rPr>
          <w:position w:val="-4"/>
          <w:sz w:val="24"/>
          <w:szCs w:val="24"/>
        </w:rPr>
      </w:pPr>
      <w:r w:rsidRPr="00320ECA">
        <w:rPr>
          <w:position w:val="-4"/>
          <w:sz w:val="24"/>
          <w:szCs w:val="24"/>
        </w:rPr>
        <w:t>*Wykonawca w ofercie w przypadku akceptacji danego postanowienia dodatkowego wpisuje „TAK” przy tym postanowieniu dodatkowym. W przypadku akceptacji jednocześnie dwóch opcji przy danym postanowieniu dodatkowym Zamawiający przyzna punkty tylko za to postanowienie dodatkowe, które</w:t>
      </w:r>
      <w:r w:rsidR="00CB2F53">
        <w:rPr>
          <w:position w:val="-4"/>
          <w:sz w:val="24"/>
          <w:szCs w:val="24"/>
        </w:rPr>
        <w:t> </w:t>
      </w:r>
      <w:r w:rsidRPr="00320ECA">
        <w:rPr>
          <w:position w:val="-4"/>
          <w:sz w:val="24"/>
          <w:szCs w:val="24"/>
        </w:rPr>
        <w:t>jest korzystniejsze dla Zamawiającego (jest wyżej punktowane). W przypadku braku zapisu „TAK” lub „NIE” przy danym postanowieniu dodatkowym Zamawiający uzna, że nie zostało ono zaakceptowane w ofercie przez Wykonawcę.</w:t>
      </w:r>
    </w:p>
    <w:p w14:paraId="68417514" w14:textId="77777777" w:rsidR="00CA0FEF" w:rsidRPr="00320ECA" w:rsidRDefault="00CA0FEF" w:rsidP="00CA0FEF">
      <w:pPr>
        <w:jc w:val="both"/>
        <w:rPr>
          <w:b/>
          <w:position w:val="-4"/>
          <w:sz w:val="24"/>
          <w:szCs w:val="24"/>
        </w:rPr>
      </w:pPr>
    </w:p>
    <w:p w14:paraId="1875F684" w14:textId="00994F27" w:rsidR="00CA0FEF" w:rsidRPr="00320ECA" w:rsidRDefault="00CA0FEF" w:rsidP="00CA0FEF">
      <w:pPr>
        <w:pStyle w:val="Tekstpodstawowy"/>
        <w:rPr>
          <w:sz w:val="24"/>
          <w:szCs w:val="24"/>
          <w:u w:val="single"/>
        </w:rPr>
      </w:pPr>
      <w:r w:rsidRPr="00320ECA">
        <w:rPr>
          <w:sz w:val="24"/>
          <w:szCs w:val="24"/>
          <w:u w:val="single"/>
        </w:rPr>
        <w:t>PONADTO OŚWIADCZAMY, ŻE:</w:t>
      </w:r>
    </w:p>
    <w:p w14:paraId="147E29F7" w14:textId="471CB54F" w:rsidR="005F716F" w:rsidRPr="00320ECA" w:rsidRDefault="005F716F" w:rsidP="00CA0FEF">
      <w:pPr>
        <w:pStyle w:val="Tekstpodstawowy"/>
        <w:rPr>
          <w:sz w:val="24"/>
          <w:szCs w:val="24"/>
          <w:u w:val="single"/>
        </w:rPr>
      </w:pPr>
    </w:p>
    <w:p w14:paraId="3D3ADBE9" w14:textId="7F42FD85" w:rsidR="00464FC9" w:rsidRPr="00E32FF0" w:rsidRDefault="005A11C3" w:rsidP="00E32FF0">
      <w:pPr>
        <w:pStyle w:val="Akapitzlist"/>
        <w:numPr>
          <w:ilvl w:val="0"/>
          <w:numId w:val="5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4768A">
        <w:rPr>
          <w:rFonts w:ascii="Times New Roman" w:hAnsi="Times New Roman"/>
          <w:sz w:val="24"/>
          <w:szCs w:val="24"/>
        </w:rPr>
        <w:t xml:space="preserve">Termin realizacji zamówienia: 24 miesiące, przewidywany okres ubezpieczenia (okres realizacji zamówienia): </w:t>
      </w:r>
      <w:r w:rsidRPr="0074768A">
        <w:rPr>
          <w:rFonts w:ascii="Times New Roman" w:hAnsi="Times New Roman"/>
          <w:b/>
          <w:sz w:val="24"/>
          <w:szCs w:val="24"/>
        </w:rPr>
        <w:t>od dnia 01.07.202</w:t>
      </w:r>
      <w:r w:rsidR="00E75D26">
        <w:rPr>
          <w:rFonts w:ascii="Times New Roman" w:hAnsi="Times New Roman"/>
          <w:b/>
          <w:sz w:val="24"/>
          <w:szCs w:val="24"/>
        </w:rPr>
        <w:t>6</w:t>
      </w:r>
      <w:r w:rsidRPr="0074768A">
        <w:rPr>
          <w:rFonts w:ascii="Times New Roman" w:hAnsi="Times New Roman"/>
          <w:b/>
          <w:sz w:val="24"/>
          <w:szCs w:val="24"/>
        </w:rPr>
        <w:t xml:space="preserve"> r. do dnia 30.06.202</w:t>
      </w:r>
      <w:r w:rsidR="00E75D26">
        <w:rPr>
          <w:rFonts w:ascii="Times New Roman" w:hAnsi="Times New Roman"/>
          <w:b/>
          <w:sz w:val="24"/>
          <w:szCs w:val="24"/>
        </w:rPr>
        <w:t>8</w:t>
      </w:r>
      <w:r w:rsidRPr="0074768A">
        <w:rPr>
          <w:rFonts w:ascii="Times New Roman" w:hAnsi="Times New Roman"/>
          <w:b/>
          <w:sz w:val="24"/>
          <w:szCs w:val="24"/>
        </w:rPr>
        <w:t xml:space="preserve"> r</w:t>
      </w:r>
      <w:r w:rsidR="00464FC9" w:rsidRPr="0074768A">
        <w:rPr>
          <w:rFonts w:ascii="Times New Roman" w:hAnsi="Times New Roman"/>
          <w:b/>
          <w:sz w:val="24"/>
          <w:szCs w:val="24"/>
        </w:rPr>
        <w:t>.</w:t>
      </w:r>
    </w:p>
    <w:p w14:paraId="358D4459" w14:textId="77777777" w:rsidR="005A11C3" w:rsidRPr="00320ECA" w:rsidRDefault="005A11C3" w:rsidP="00E32FF0">
      <w:pPr>
        <w:numPr>
          <w:ilvl w:val="0"/>
          <w:numId w:val="5"/>
        </w:numPr>
        <w:ind w:left="284" w:hanging="284"/>
        <w:jc w:val="both"/>
        <w:rPr>
          <w:sz w:val="24"/>
          <w:szCs w:val="24"/>
        </w:rPr>
      </w:pPr>
      <w:r w:rsidRPr="00320ECA">
        <w:rPr>
          <w:sz w:val="24"/>
          <w:szCs w:val="24"/>
        </w:rPr>
        <w:t>Oświadczamy, że uzyskaliśmy informacje niezbędne do przygotowania oferty i właściwego wykonania zamówienia oraz przyjmujemy warunki określone w SWZ.</w:t>
      </w:r>
    </w:p>
    <w:p w14:paraId="0783CE4C" w14:textId="389EC34C" w:rsidR="005A11C3" w:rsidRPr="00320ECA" w:rsidRDefault="005A11C3" w:rsidP="0074768A">
      <w:pPr>
        <w:numPr>
          <w:ilvl w:val="0"/>
          <w:numId w:val="5"/>
        </w:numPr>
        <w:ind w:left="284" w:hanging="284"/>
        <w:jc w:val="both"/>
        <w:rPr>
          <w:sz w:val="24"/>
          <w:szCs w:val="24"/>
        </w:rPr>
      </w:pPr>
      <w:r w:rsidRPr="00320ECA">
        <w:rPr>
          <w:sz w:val="24"/>
          <w:szCs w:val="24"/>
        </w:rPr>
        <w:t>Oświadczamy, że usługa ubezpieczenia zwolniona jest z podatku VAT zgodnie z art. 43 ust. 1 pkt 37 ustawy z dnia 11 marca 2004 o podatku od towarów i usług.</w:t>
      </w:r>
    </w:p>
    <w:p w14:paraId="2A6C8D98" w14:textId="633D819E" w:rsidR="00690711" w:rsidRPr="00690711" w:rsidRDefault="00690711" w:rsidP="00690711">
      <w:pPr>
        <w:numPr>
          <w:ilvl w:val="0"/>
          <w:numId w:val="5"/>
        </w:numPr>
        <w:tabs>
          <w:tab w:val="clear" w:pos="644"/>
        </w:tabs>
        <w:ind w:left="284" w:hanging="284"/>
        <w:jc w:val="both"/>
        <w:rPr>
          <w:sz w:val="24"/>
          <w:szCs w:val="24"/>
        </w:rPr>
      </w:pPr>
      <w:bookmarkStart w:id="0" w:name="_Hlk124150269"/>
      <w:r>
        <w:rPr>
          <w:sz w:val="24"/>
          <w:szCs w:val="24"/>
        </w:rPr>
        <w:t>Oświadczamy, że w</w:t>
      </w:r>
      <w:r w:rsidRPr="00690711">
        <w:rPr>
          <w:sz w:val="24"/>
          <w:szCs w:val="24"/>
        </w:rPr>
        <w:t xml:space="preserve"> przypadku wyboru naszej oferty, przed podpisaniem umowy o udzielenie zamówienia publicznego zobowiązujemy się, do przedstawienia Zamawiającemu rozbicia składki </w:t>
      </w:r>
      <w:r w:rsidR="00E75D26">
        <w:rPr>
          <w:sz w:val="24"/>
          <w:szCs w:val="24"/>
        </w:rPr>
        <w:t xml:space="preserve">                   </w:t>
      </w:r>
      <w:r w:rsidRPr="00690711">
        <w:rPr>
          <w:sz w:val="24"/>
          <w:szCs w:val="24"/>
        </w:rPr>
        <w:t>na poszczególne jednostki Zamawiającego i inne podmioty podlegające wspólnemu ubezpieczeniu wraz z podaniem składek/stawek ubezpieczeniowych w poszczególnych ryzykach, (dotyczy to również ubezpieczeń wspólnych).</w:t>
      </w:r>
    </w:p>
    <w:bookmarkEnd w:id="0"/>
    <w:p w14:paraId="668DE36B" w14:textId="1CBE8664" w:rsidR="005A11C3" w:rsidRDefault="005A11C3" w:rsidP="0074768A">
      <w:pPr>
        <w:numPr>
          <w:ilvl w:val="0"/>
          <w:numId w:val="5"/>
        </w:numPr>
        <w:ind w:left="284" w:hanging="284"/>
        <w:jc w:val="both"/>
        <w:rPr>
          <w:sz w:val="24"/>
          <w:szCs w:val="24"/>
        </w:rPr>
      </w:pPr>
      <w:r w:rsidRPr="00320ECA">
        <w:rPr>
          <w:sz w:val="24"/>
          <w:szCs w:val="24"/>
        </w:rPr>
        <w:t>Oświadczamy, że zapoznaliśmy się i akceptujemy projektowane postanowienia umowy określone                 w SWZ i zobowiązujemy się, w przypadku wyboru naszej oferty, do zawarcia um</w:t>
      </w:r>
      <w:r w:rsidR="0052728C">
        <w:rPr>
          <w:sz w:val="24"/>
          <w:szCs w:val="24"/>
        </w:rPr>
        <w:t xml:space="preserve">owy </w:t>
      </w:r>
      <w:r w:rsidRPr="00320ECA">
        <w:rPr>
          <w:sz w:val="24"/>
          <w:szCs w:val="24"/>
        </w:rPr>
        <w:t xml:space="preserve">zgodnie                             </w:t>
      </w:r>
      <w:r w:rsidRPr="00320ECA">
        <w:rPr>
          <w:sz w:val="24"/>
          <w:szCs w:val="24"/>
        </w:rPr>
        <w:lastRenderedPageBreak/>
        <w:t>z niniejszą ofertą, na warunkach określonych w SWZ, w miejscu i terminie wyznaczonym przez Zamawiającego.</w:t>
      </w:r>
    </w:p>
    <w:p w14:paraId="7CB9C9C6" w14:textId="218110DB" w:rsidR="00690711" w:rsidRPr="00320ECA" w:rsidRDefault="00690711" w:rsidP="0074768A">
      <w:pPr>
        <w:numPr>
          <w:ilvl w:val="0"/>
          <w:numId w:val="5"/>
        </w:numPr>
        <w:ind w:left="284" w:hanging="284"/>
        <w:jc w:val="both"/>
        <w:rPr>
          <w:sz w:val="24"/>
          <w:szCs w:val="24"/>
        </w:rPr>
      </w:pPr>
      <w:r w:rsidRPr="00690711">
        <w:rPr>
          <w:sz w:val="24"/>
          <w:szCs w:val="24"/>
        </w:rPr>
        <w:t>Oświadczamy, że akceptujemy zawarte w warunkach umownych SWZ zaproponowane przez Zamawiającego warunki płatności</w:t>
      </w:r>
      <w:r w:rsidR="003415E3">
        <w:rPr>
          <w:sz w:val="24"/>
          <w:szCs w:val="24"/>
        </w:rPr>
        <w:t>.</w:t>
      </w:r>
    </w:p>
    <w:p w14:paraId="280E6517" w14:textId="77777777" w:rsidR="00E32FF0" w:rsidRPr="000C1872" w:rsidRDefault="00E32FF0" w:rsidP="00E32FF0">
      <w:pPr>
        <w:pStyle w:val="Akapitzlist"/>
        <w:numPr>
          <w:ilvl w:val="0"/>
          <w:numId w:val="5"/>
        </w:numPr>
        <w:tabs>
          <w:tab w:val="clear" w:pos="644"/>
          <w:tab w:val="num" w:pos="284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Zamówienie zamierzam/nie zamierzam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0C1872">
        <w:rPr>
          <w:rFonts w:ascii="Times New Roman" w:hAnsi="Times New Roman"/>
          <w:sz w:val="24"/>
          <w:szCs w:val="24"/>
        </w:rPr>
        <w:t xml:space="preserve"> powierzyć podwykonawcy </w:t>
      </w:r>
      <w:r>
        <w:rPr>
          <w:rFonts w:ascii="Times New Roman" w:hAnsi="Times New Roman"/>
          <w:sz w:val="24"/>
          <w:szCs w:val="24"/>
        </w:rPr>
        <w:t>w następującym za</w:t>
      </w:r>
      <w:r w:rsidRPr="000C1872">
        <w:rPr>
          <w:rFonts w:ascii="Times New Roman" w:hAnsi="Times New Roman"/>
          <w:sz w:val="24"/>
          <w:szCs w:val="24"/>
        </w:rPr>
        <w:t>kresie</w:t>
      </w:r>
      <w:r>
        <w:rPr>
          <w:rFonts w:ascii="Times New Roman" w:hAnsi="Times New Roman"/>
          <w:sz w:val="24"/>
          <w:szCs w:val="24"/>
        </w:rPr>
        <w:t>:</w:t>
      </w:r>
      <w:r w:rsidRPr="000C1872">
        <w:rPr>
          <w:rFonts w:ascii="Times New Roman" w:hAnsi="Times New Roman"/>
          <w:sz w:val="24"/>
          <w:szCs w:val="24"/>
        </w:rPr>
        <w:t xml:space="preserve"> </w:t>
      </w:r>
      <w:r w:rsidRPr="000C1872">
        <w:rPr>
          <w:rFonts w:ascii="Times New Roman" w:hAnsi="Times New Roman"/>
          <w:sz w:val="24"/>
          <w:szCs w:val="24"/>
        </w:rPr>
        <w:br/>
        <w:t>…………………………………………………………………………………………………………</w:t>
      </w:r>
    </w:p>
    <w:p w14:paraId="4B48DE06" w14:textId="0AD8EBFA" w:rsidR="00E32FF0" w:rsidRPr="000C1872" w:rsidRDefault="00E32FF0" w:rsidP="00E32FF0">
      <w:pPr>
        <w:tabs>
          <w:tab w:val="num" w:pos="284"/>
        </w:tabs>
        <w:ind w:left="426" w:hanging="426"/>
        <w:jc w:val="both"/>
        <w:rPr>
          <w:sz w:val="24"/>
          <w:szCs w:val="24"/>
        </w:rPr>
      </w:pPr>
      <w:r w:rsidRPr="000C1872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0C1872">
        <w:rPr>
          <w:sz w:val="24"/>
          <w:szCs w:val="24"/>
        </w:rPr>
        <w:t>…………………………………………………………………..…………..……………..….….……</w:t>
      </w:r>
      <w:r w:rsidRPr="000C1872">
        <w:rPr>
          <w:sz w:val="24"/>
          <w:szCs w:val="24"/>
        </w:rPr>
        <w:br/>
        <w:t>…………………………………………………………………………………………………………</w:t>
      </w:r>
      <w:r w:rsidRPr="000C1872">
        <w:rPr>
          <w:sz w:val="24"/>
          <w:szCs w:val="24"/>
        </w:rPr>
        <w:br/>
        <w:t>(o ile jest to wiadome należy podać firmę podwykonawcy) ………………………………………… …………………………………..……………………………………………..………………………</w:t>
      </w:r>
    </w:p>
    <w:p w14:paraId="457A6EA3" w14:textId="77777777" w:rsidR="00E32FF0" w:rsidRPr="002707B2" w:rsidRDefault="00E32FF0" w:rsidP="00E32FF0">
      <w:pPr>
        <w:tabs>
          <w:tab w:val="num" w:pos="284"/>
        </w:tabs>
        <w:ind w:left="426"/>
        <w:jc w:val="both"/>
        <w:rPr>
          <w:sz w:val="24"/>
          <w:szCs w:val="24"/>
        </w:rPr>
      </w:pPr>
      <w:r w:rsidRPr="002707B2">
        <w:rPr>
          <w:sz w:val="24"/>
          <w:szCs w:val="24"/>
        </w:rPr>
        <w:t>…………..………………..…………………………….....…………………………………………...</w:t>
      </w:r>
    </w:p>
    <w:p w14:paraId="04F3309F" w14:textId="77777777" w:rsidR="00E32FF0" w:rsidRPr="002707B2" w:rsidRDefault="00E32FF0" w:rsidP="00E32FF0">
      <w:pPr>
        <w:pStyle w:val="Akapitzlist"/>
        <w:numPr>
          <w:ilvl w:val="0"/>
          <w:numId w:val="5"/>
        </w:numPr>
        <w:tabs>
          <w:tab w:val="clear" w:pos="644"/>
          <w:tab w:val="num" w:pos="284"/>
        </w:tabs>
        <w:spacing w:after="0" w:line="240" w:lineRule="auto"/>
        <w:ind w:hanging="644"/>
        <w:jc w:val="both"/>
        <w:rPr>
          <w:rFonts w:ascii="Times New Roman" w:hAnsi="Times New Roman"/>
          <w:sz w:val="24"/>
          <w:szCs w:val="24"/>
        </w:rPr>
      </w:pPr>
      <w:r w:rsidRPr="002707B2">
        <w:rPr>
          <w:rFonts w:ascii="Times New Roman" w:hAnsi="Times New Roman"/>
          <w:sz w:val="24"/>
          <w:szCs w:val="24"/>
        </w:rPr>
        <w:t xml:space="preserve">Zgodnie z art. 225 ustawy </w:t>
      </w:r>
      <w:proofErr w:type="spellStart"/>
      <w:r w:rsidRPr="002707B2">
        <w:rPr>
          <w:rFonts w:ascii="Times New Roman" w:hAnsi="Times New Roman"/>
          <w:sz w:val="24"/>
          <w:szCs w:val="24"/>
        </w:rPr>
        <w:t>Pzp</w:t>
      </w:r>
      <w:proofErr w:type="spellEnd"/>
      <w:r w:rsidRPr="002707B2">
        <w:rPr>
          <w:rFonts w:ascii="Times New Roman" w:hAnsi="Times New Roman"/>
          <w:sz w:val="24"/>
          <w:szCs w:val="24"/>
        </w:rPr>
        <w:t xml:space="preserve"> informuję, że wybór naszej oferty</w:t>
      </w:r>
      <w:r w:rsidRPr="002707B2">
        <w:rPr>
          <w:rFonts w:ascii="Times New Roman" w:hAnsi="Times New Roman"/>
          <w:sz w:val="24"/>
          <w:szCs w:val="24"/>
          <w:vertAlign w:val="superscript"/>
        </w:rPr>
        <w:t>4</w:t>
      </w:r>
      <w:r w:rsidRPr="002707B2">
        <w:rPr>
          <w:rFonts w:ascii="Times New Roman" w:hAnsi="Times New Roman"/>
          <w:sz w:val="24"/>
          <w:szCs w:val="24"/>
        </w:rPr>
        <w:t>:</w:t>
      </w:r>
    </w:p>
    <w:p w14:paraId="009CE93B" w14:textId="77777777" w:rsidR="00E32FF0" w:rsidRPr="002707B2" w:rsidRDefault="00E32FF0" w:rsidP="00E32FF0">
      <w:pPr>
        <w:numPr>
          <w:ilvl w:val="0"/>
          <w:numId w:val="6"/>
        </w:numPr>
        <w:tabs>
          <w:tab w:val="num" w:pos="284"/>
        </w:tabs>
        <w:ind w:left="709" w:hanging="283"/>
        <w:jc w:val="both"/>
        <w:rPr>
          <w:sz w:val="24"/>
          <w:szCs w:val="24"/>
        </w:rPr>
      </w:pPr>
      <w:r w:rsidRPr="002707B2">
        <w:rPr>
          <w:b/>
          <w:sz w:val="24"/>
          <w:szCs w:val="24"/>
        </w:rPr>
        <w:t>nie będzie</w:t>
      </w:r>
      <w:r w:rsidRPr="002707B2">
        <w:rPr>
          <w:sz w:val="24"/>
          <w:szCs w:val="24"/>
        </w:rPr>
        <w:t xml:space="preserve"> prowadzić do powstania obowiązku podatkowego u Zamawiającego</w:t>
      </w:r>
    </w:p>
    <w:p w14:paraId="1EAC2905" w14:textId="77777777" w:rsidR="00E32FF0" w:rsidRPr="002707B2" w:rsidRDefault="00E32FF0" w:rsidP="00E32FF0">
      <w:pPr>
        <w:numPr>
          <w:ilvl w:val="0"/>
          <w:numId w:val="6"/>
        </w:numPr>
        <w:tabs>
          <w:tab w:val="num" w:pos="284"/>
        </w:tabs>
        <w:ind w:left="709" w:hanging="283"/>
        <w:jc w:val="both"/>
        <w:rPr>
          <w:sz w:val="24"/>
          <w:szCs w:val="24"/>
        </w:rPr>
      </w:pPr>
      <w:r w:rsidRPr="002707B2">
        <w:rPr>
          <w:b/>
          <w:sz w:val="24"/>
          <w:szCs w:val="24"/>
        </w:rPr>
        <w:t>będzie</w:t>
      </w:r>
      <w:r w:rsidRPr="002707B2">
        <w:rPr>
          <w:sz w:val="24"/>
          <w:szCs w:val="24"/>
        </w:rPr>
        <w:t xml:space="preserve"> prowadzić do powstania obowiązku podatkowego u Zamawiającego</w:t>
      </w:r>
    </w:p>
    <w:p w14:paraId="395E2729" w14:textId="1EB164DF" w:rsidR="00E32FF0" w:rsidRPr="002707B2" w:rsidRDefault="00E32FF0" w:rsidP="00E32FF0">
      <w:pPr>
        <w:tabs>
          <w:tab w:val="num" w:pos="284"/>
        </w:tabs>
        <w:ind w:left="426"/>
        <w:jc w:val="both"/>
        <w:rPr>
          <w:sz w:val="24"/>
          <w:szCs w:val="24"/>
        </w:rPr>
      </w:pPr>
      <w:r w:rsidRPr="002707B2">
        <w:rPr>
          <w:sz w:val="24"/>
          <w:szCs w:val="24"/>
        </w:rPr>
        <w:t>W przypadku gdy wybór oferty będzie prowadzić do powstania obowiązku podatkowego                                   u Zamawiającego, Wykonawca wskazuje nazwę (rodzaj) towaru lub usługi, których dostawa</w:t>
      </w:r>
      <w:r w:rsidRPr="002707B2">
        <w:rPr>
          <w:sz w:val="24"/>
          <w:szCs w:val="24"/>
        </w:rPr>
        <w:br/>
        <w:t>lub świadczenie będzie prowadzić do jego powstania i wskazuje ich wartość bez kwoty podatku oraz wskazuje stawkę podatku od towarów i usług, która zgodnie z wiedzą Wykonawcy, będzie miała zastosowanie.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862"/>
        <w:gridCol w:w="3478"/>
        <w:gridCol w:w="2756"/>
      </w:tblGrid>
      <w:tr w:rsidR="002707B2" w:rsidRPr="002707B2" w14:paraId="5A3231E6" w14:textId="77777777" w:rsidTr="0083073B">
        <w:trPr>
          <w:trHeight w:val="479"/>
        </w:trPr>
        <w:tc>
          <w:tcPr>
            <w:tcW w:w="543" w:type="dxa"/>
            <w:vAlign w:val="center"/>
          </w:tcPr>
          <w:p w14:paraId="6C111580" w14:textId="77777777" w:rsidR="00E32FF0" w:rsidRPr="002707B2" w:rsidRDefault="00E32FF0" w:rsidP="0083073B">
            <w:pPr>
              <w:jc w:val="center"/>
              <w:rPr>
                <w:b/>
              </w:rPr>
            </w:pPr>
            <w:r w:rsidRPr="002707B2">
              <w:rPr>
                <w:b/>
              </w:rPr>
              <w:t>Lp.</w:t>
            </w:r>
          </w:p>
        </w:tc>
        <w:tc>
          <w:tcPr>
            <w:tcW w:w="2862" w:type="dxa"/>
            <w:vAlign w:val="center"/>
          </w:tcPr>
          <w:p w14:paraId="6672C5E2" w14:textId="77777777" w:rsidR="00E32FF0" w:rsidRPr="002707B2" w:rsidRDefault="00E32FF0" w:rsidP="0083073B">
            <w:pPr>
              <w:jc w:val="center"/>
              <w:rPr>
                <w:b/>
              </w:rPr>
            </w:pPr>
            <w:r w:rsidRPr="002707B2">
              <w:rPr>
                <w:b/>
              </w:rPr>
              <w:t>Nazwa (rodzaj) towaru lub usługi, których dostawa                  lub świadczenie będzie prowadzić do powstania obowiązku podatkowego                     u Zamawiającego</w:t>
            </w:r>
          </w:p>
        </w:tc>
        <w:tc>
          <w:tcPr>
            <w:tcW w:w="3478" w:type="dxa"/>
            <w:vAlign w:val="center"/>
          </w:tcPr>
          <w:p w14:paraId="5C1E6F01" w14:textId="77777777" w:rsidR="00E32FF0" w:rsidRPr="002707B2" w:rsidRDefault="00E32FF0" w:rsidP="0083073B">
            <w:pPr>
              <w:jc w:val="center"/>
              <w:rPr>
                <w:b/>
              </w:rPr>
            </w:pPr>
            <w:r w:rsidRPr="002707B2">
              <w:rPr>
                <w:b/>
              </w:rPr>
              <w:t>Wartość towaru lub usługi objętej obowiązkiem podatkowym Zamawiającego bez kwoty podatku</w:t>
            </w:r>
          </w:p>
        </w:tc>
        <w:tc>
          <w:tcPr>
            <w:tcW w:w="2756" w:type="dxa"/>
          </w:tcPr>
          <w:p w14:paraId="16955587" w14:textId="77777777" w:rsidR="00E32FF0" w:rsidRPr="002707B2" w:rsidRDefault="00E32FF0" w:rsidP="0083073B">
            <w:pPr>
              <w:jc w:val="center"/>
              <w:rPr>
                <w:b/>
              </w:rPr>
            </w:pPr>
          </w:p>
          <w:p w14:paraId="79FEDF8D" w14:textId="77777777" w:rsidR="00E32FF0" w:rsidRPr="002707B2" w:rsidRDefault="00E32FF0" w:rsidP="0083073B">
            <w:pPr>
              <w:jc w:val="center"/>
              <w:rPr>
                <w:b/>
              </w:rPr>
            </w:pPr>
          </w:p>
          <w:p w14:paraId="41D31750" w14:textId="77777777" w:rsidR="00E32FF0" w:rsidRPr="002707B2" w:rsidRDefault="00E32FF0" w:rsidP="0083073B">
            <w:pPr>
              <w:jc w:val="center"/>
              <w:rPr>
                <w:b/>
              </w:rPr>
            </w:pPr>
            <w:r w:rsidRPr="002707B2">
              <w:rPr>
                <w:b/>
              </w:rPr>
              <w:t>Stawka podatku od towarów                i usług</w:t>
            </w:r>
          </w:p>
        </w:tc>
      </w:tr>
      <w:tr w:rsidR="002707B2" w:rsidRPr="002707B2" w14:paraId="4C7BCBDC" w14:textId="77777777" w:rsidTr="0083073B">
        <w:trPr>
          <w:trHeight w:val="676"/>
        </w:trPr>
        <w:tc>
          <w:tcPr>
            <w:tcW w:w="543" w:type="dxa"/>
          </w:tcPr>
          <w:p w14:paraId="52B13C97" w14:textId="77777777" w:rsidR="00E32FF0" w:rsidRPr="002707B2" w:rsidRDefault="00E32FF0" w:rsidP="008307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2" w:type="dxa"/>
          </w:tcPr>
          <w:p w14:paraId="746E463E" w14:textId="77777777" w:rsidR="00E32FF0" w:rsidRPr="002707B2" w:rsidRDefault="00E32FF0" w:rsidP="008307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8" w:type="dxa"/>
          </w:tcPr>
          <w:p w14:paraId="4589AD1D" w14:textId="77777777" w:rsidR="00E32FF0" w:rsidRPr="002707B2" w:rsidRDefault="00E32FF0" w:rsidP="008307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56" w:type="dxa"/>
          </w:tcPr>
          <w:p w14:paraId="4DC2FD4A" w14:textId="77777777" w:rsidR="00E32FF0" w:rsidRPr="002707B2" w:rsidRDefault="00E32FF0" w:rsidP="0083073B">
            <w:pPr>
              <w:jc w:val="both"/>
              <w:rPr>
                <w:sz w:val="24"/>
                <w:szCs w:val="24"/>
              </w:rPr>
            </w:pPr>
          </w:p>
        </w:tc>
      </w:tr>
      <w:tr w:rsidR="002707B2" w:rsidRPr="002707B2" w14:paraId="42C00795" w14:textId="77777777" w:rsidTr="0083073B">
        <w:trPr>
          <w:trHeight w:val="700"/>
        </w:trPr>
        <w:tc>
          <w:tcPr>
            <w:tcW w:w="543" w:type="dxa"/>
          </w:tcPr>
          <w:p w14:paraId="444897CE" w14:textId="77777777" w:rsidR="00E32FF0" w:rsidRPr="002707B2" w:rsidRDefault="00E32FF0" w:rsidP="0083073B">
            <w:pPr>
              <w:jc w:val="both"/>
              <w:rPr>
                <w:color w:val="EE0000"/>
                <w:sz w:val="24"/>
                <w:szCs w:val="24"/>
              </w:rPr>
            </w:pPr>
          </w:p>
        </w:tc>
        <w:tc>
          <w:tcPr>
            <w:tcW w:w="2862" w:type="dxa"/>
          </w:tcPr>
          <w:p w14:paraId="2FF48E5B" w14:textId="77777777" w:rsidR="00E32FF0" w:rsidRPr="002707B2" w:rsidRDefault="00E32FF0" w:rsidP="0083073B">
            <w:pPr>
              <w:jc w:val="both"/>
              <w:rPr>
                <w:color w:val="EE0000"/>
                <w:sz w:val="24"/>
                <w:szCs w:val="24"/>
              </w:rPr>
            </w:pPr>
          </w:p>
        </w:tc>
        <w:tc>
          <w:tcPr>
            <w:tcW w:w="3478" w:type="dxa"/>
          </w:tcPr>
          <w:p w14:paraId="54060EB3" w14:textId="77777777" w:rsidR="00E32FF0" w:rsidRPr="002707B2" w:rsidRDefault="00E32FF0" w:rsidP="0083073B">
            <w:pPr>
              <w:jc w:val="both"/>
              <w:rPr>
                <w:color w:val="EE0000"/>
                <w:sz w:val="24"/>
                <w:szCs w:val="24"/>
              </w:rPr>
            </w:pPr>
          </w:p>
        </w:tc>
        <w:tc>
          <w:tcPr>
            <w:tcW w:w="2756" w:type="dxa"/>
          </w:tcPr>
          <w:p w14:paraId="076EDA79" w14:textId="77777777" w:rsidR="00E32FF0" w:rsidRPr="002707B2" w:rsidRDefault="00E32FF0" w:rsidP="0083073B">
            <w:pPr>
              <w:jc w:val="both"/>
              <w:rPr>
                <w:color w:val="EE0000"/>
                <w:sz w:val="24"/>
                <w:szCs w:val="24"/>
              </w:rPr>
            </w:pPr>
          </w:p>
        </w:tc>
      </w:tr>
    </w:tbl>
    <w:p w14:paraId="5BEFBEBC" w14:textId="77777777" w:rsidR="00E32FF0" w:rsidRPr="005C518A" w:rsidRDefault="00E32FF0" w:rsidP="00E32FF0">
      <w:pPr>
        <w:pStyle w:val="Akapitzlist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C518A">
        <w:rPr>
          <w:rFonts w:ascii="Times New Roman" w:hAnsi="Times New Roman"/>
          <w:sz w:val="24"/>
          <w:szCs w:val="24"/>
        </w:rPr>
        <w:t>Oświadczam, że wypełniłem obowiązki informacyjne przewidziane w art. 13 lub art. 14 RODO</w:t>
      </w:r>
      <w:r w:rsidRPr="00546AB0"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5C518A">
        <w:rPr>
          <w:rFonts w:ascii="Times New Roman" w:hAnsi="Times New Roman"/>
          <w:sz w:val="24"/>
          <w:szCs w:val="24"/>
        </w:rPr>
        <w:t>wobec osób fizycznych, od których dane osobowe bezpośrednio lub pośrednio pozyskałem w celu ubiegania się o udzielenie zamówienia publicznego w niniejszym postępowaniu</w:t>
      </w:r>
      <w:r w:rsidRPr="00546AB0"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14:paraId="2EDE24B9" w14:textId="4E57B498" w:rsidR="005A11C3" w:rsidRPr="00320ECA" w:rsidRDefault="005A11C3" w:rsidP="00E32FF0">
      <w:pPr>
        <w:numPr>
          <w:ilvl w:val="0"/>
          <w:numId w:val="5"/>
        </w:numPr>
        <w:tabs>
          <w:tab w:val="clear" w:pos="644"/>
          <w:tab w:val="num" w:pos="426"/>
        </w:tabs>
        <w:ind w:left="426" w:hanging="426"/>
        <w:jc w:val="both"/>
        <w:rPr>
          <w:sz w:val="24"/>
          <w:szCs w:val="24"/>
        </w:rPr>
      </w:pPr>
      <w:r w:rsidRPr="00320ECA">
        <w:rPr>
          <w:sz w:val="24"/>
          <w:szCs w:val="24"/>
        </w:rPr>
        <w:t>Oświadczamy, że Zamawiający (Ubezpieczający/Ubezpieczony) nie będzie zobowiązany do</w:t>
      </w:r>
      <w:r w:rsidR="006C6E37">
        <w:rPr>
          <w:sz w:val="24"/>
          <w:szCs w:val="24"/>
        </w:rPr>
        <w:t> </w:t>
      </w:r>
      <w:r w:rsidRPr="00320ECA">
        <w:rPr>
          <w:sz w:val="24"/>
          <w:szCs w:val="24"/>
        </w:rPr>
        <w:t>pokrywania strat Wykonawcy działającego w formie towarzystwa ubezpieczeń wzajemnych przez</w:t>
      </w:r>
      <w:r w:rsidR="006C6E37">
        <w:rPr>
          <w:sz w:val="24"/>
          <w:szCs w:val="24"/>
        </w:rPr>
        <w:t> </w:t>
      </w:r>
      <w:r w:rsidRPr="00320ECA">
        <w:rPr>
          <w:sz w:val="24"/>
          <w:szCs w:val="24"/>
        </w:rPr>
        <w:t>wnoszenie dodatkowej składki, zgodnie z art. 111 ust. 2 ustawy z dnia 11 września 2015 r. o</w:t>
      </w:r>
      <w:r w:rsidR="006C6E37">
        <w:rPr>
          <w:sz w:val="24"/>
          <w:szCs w:val="24"/>
        </w:rPr>
        <w:t> </w:t>
      </w:r>
      <w:r w:rsidRPr="00320ECA">
        <w:rPr>
          <w:sz w:val="24"/>
          <w:szCs w:val="24"/>
        </w:rPr>
        <w:t>działalności ubezpieczeniowej i reasekuracyjnej.</w:t>
      </w:r>
    </w:p>
    <w:p w14:paraId="1B33984A" w14:textId="54BF3C81" w:rsidR="005A11C3" w:rsidRDefault="005A11C3" w:rsidP="00E32FF0">
      <w:pPr>
        <w:numPr>
          <w:ilvl w:val="0"/>
          <w:numId w:val="5"/>
        </w:numPr>
        <w:tabs>
          <w:tab w:val="clear" w:pos="644"/>
          <w:tab w:val="num" w:pos="426"/>
        </w:tabs>
        <w:ind w:left="426" w:hanging="426"/>
        <w:jc w:val="both"/>
        <w:rPr>
          <w:sz w:val="24"/>
          <w:szCs w:val="24"/>
        </w:rPr>
      </w:pPr>
      <w:r w:rsidRPr="00320ECA">
        <w:rPr>
          <w:sz w:val="24"/>
          <w:szCs w:val="24"/>
        </w:rPr>
        <w:t>Oświadczamy, że do poszczególnych ubezpieczeń stanowiących przedmiot zamówienia będą miały zastosowanie wymienione poniżej warunki ubezpieczenia:</w:t>
      </w:r>
    </w:p>
    <w:p w14:paraId="4781130E" w14:textId="3DC4D308" w:rsidR="006C6E37" w:rsidRDefault="006C6E37" w:rsidP="006C6E37">
      <w:pPr>
        <w:jc w:val="both"/>
        <w:rPr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4"/>
        <w:gridCol w:w="4939"/>
      </w:tblGrid>
      <w:tr w:rsidR="00320ECA" w:rsidRPr="00320ECA" w14:paraId="6DDB26E3" w14:textId="77777777" w:rsidTr="00B47196">
        <w:tc>
          <w:tcPr>
            <w:tcW w:w="4968" w:type="dxa"/>
          </w:tcPr>
          <w:p w14:paraId="25660283" w14:textId="77777777" w:rsidR="005A11C3" w:rsidRPr="00320ECA" w:rsidRDefault="005A11C3" w:rsidP="00FA0C8C">
            <w:pPr>
              <w:tabs>
                <w:tab w:val="num" w:pos="284"/>
              </w:tabs>
              <w:ind w:left="284" w:hanging="284"/>
              <w:jc w:val="center"/>
              <w:rPr>
                <w:b/>
                <w:sz w:val="24"/>
                <w:szCs w:val="24"/>
              </w:rPr>
            </w:pPr>
            <w:r w:rsidRPr="00320ECA">
              <w:rPr>
                <w:b/>
                <w:sz w:val="24"/>
                <w:szCs w:val="24"/>
              </w:rPr>
              <w:t>Ryzyko</w:t>
            </w:r>
          </w:p>
        </w:tc>
        <w:tc>
          <w:tcPr>
            <w:tcW w:w="5061" w:type="dxa"/>
          </w:tcPr>
          <w:p w14:paraId="602407AF" w14:textId="77777777" w:rsidR="00690711" w:rsidRDefault="005A11C3" w:rsidP="00FA0C8C">
            <w:pPr>
              <w:tabs>
                <w:tab w:val="num" w:pos="284"/>
              </w:tabs>
              <w:ind w:left="284" w:hanging="284"/>
              <w:jc w:val="center"/>
              <w:rPr>
                <w:bCs/>
                <w:sz w:val="24"/>
                <w:szCs w:val="24"/>
              </w:rPr>
            </w:pPr>
            <w:r w:rsidRPr="00320ECA">
              <w:rPr>
                <w:b/>
                <w:sz w:val="24"/>
                <w:szCs w:val="24"/>
              </w:rPr>
              <w:t xml:space="preserve">Warunki ubezpieczenia mające zastosowanie do danego ubezpieczenia </w:t>
            </w:r>
            <w:r w:rsidRPr="00320ECA">
              <w:rPr>
                <w:bCs/>
                <w:sz w:val="24"/>
                <w:szCs w:val="24"/>
              </w:rPr>
              <w:t xml:space="preserve">/prosimy </w:t>
            </w:r>
          </w:p>
          <w:p w14:paraId="557B14D6" w14:textId="1071284F" w:rsidR="005A11C3" w:rsidRPr="00320ECA" w:rsidRDefault="005A11C3" w:rsidP="00FA0C8C">
            <w:pPr>
              <w:tabs>
                <w:tab w:val="num" w:pos="284"/>
              </w:tabs>
              <w:ind w:left="284" w:hanging="284"/>
              <w:jc w:val="center"/>
              <w:rPr>
                <w:b/>
                <w:sz w:val="24"/>
                <w:szCs w:val="24"/>
              </w:rPr>
            </w:pPr>
            <w:r w:rsidRPr="00320ECA">
              <w:rPr>
                <w:bCs/>
                <w:sz w:val="24"/>
                <w:szCs w:val="24"/>
              </w:rPr>
              <w:t>o podanie nazwy OWU oraz dany</w:t>
            </w:r>
            <w:r w:rsidR="00690711">
              <w:rPr>
                <w:bCs/>
                <w:sz w:val="24"/>
                <w:szCs w:val="24"/>
              </w:rPr>
              <w:t>ch</w:t>
            </w:r>
            <w:r w:rsidRPr="00320ECA">
              <w:rPr>
                <w:bCs/>
                <w:sz w:val="24"/>
                <w:szCs w:val="24"/>
              </w:rPr>
              <w:t xml:space="preserve"> pozwalających je jednoznacznie zidentyfikować/</w:t>
            </w:r>
          </w:p>
        </w:tc>
      </w:tr>
      <w:tr w:rsidR="00320ECA" w:rsidRPr="00320ECA" w14:paraId="6DE1F9BA" w14:textId="77777777" w:rsidTr="00B47196">
        <w:tc>
          <w:tcPr>
            <w:tcW w:w="4968" w:type="dxa"/>
          </w:tcPr>
          <w:p w14:paraId="0B6FC7CE" w14:textId="77777777" w:rsidR="005A11C3" w:rsidRPr="00320ECA" w:rsidRDefault="005A11C3" w:rsidP="00FA0C8C">
            <w:pPr>
              <w:tabs>
                <w:tab w:val="num" w:pos="284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320ECA">
              <w:rPr>
                <w:sz w:val="24"/>
                <w:szCs w:val="24"/>
              </w:rPr>
              <w:t>………………………</w:t>
            </w:r>
          </w:p>
        </w:tc>
        <w:tc>
          <w:tcPr>
            <w:tcW w:w="5061" w:type="dxa"/>
          </w:tcPr>
          <w:p w14:paraId="5A50EEB2" w14:textId="77777777" w:rsidR="005A11C3" w:rsidRPr="00320ECA" w:rsidRDefault="005A11C3" w:rsidP="00FA0C8C">
            <w:pPr>
              <w:tabs>
                <w:tab w:val="num" w:pos="284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320ECA">
              <w:rPr>
                <w:sz w:val="24"/>
                <w:szCs w:val="24"/>
              </w:rPr>
              <w:t>OWU …..</w:t>
            </w:r>
          </w:p>
        </w:tc>
      </w:tr>
      <w:tr w:rsidR="00320ECA" w:rsidRPr="00320ECA" w14:paraId="392A3A7D" w14:textId="77777777" w:rsidTr="00B47196">
        <w:tc>
          <w:tcPr>
            <w:tcW w:w="4968" w:type="dxa"/>
          </w:tcPr>
          <w:p w14:paraId="11365753" w14:textId="77777777" w:rsidR="005A11C3" w:rsidRPr="00320ECA" w:rsidRDefault="005A11C3" w:rsidP="00FA0C8C">
            <w:pPr>
              <w:tabs>
                <w:tab w:val="num" w:pos="284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320ECA">
              <w:rPr>
                <w:sz w:val="24"/>
                <w:szCs w:val="24"/>
              </w:rPr>
              <w:t>………………………</w:t>
            </w:r>
          </w:p>
        </w:tc>
        <w:tc>
          <w:tcPr>
            <w:tcW w:w="5061" w:type="dxa"/>
          </w:tcPr>
          <w:p w14:paraId="6CC0BD47" w14:textId="77777777" w:rsidR="005A11C3" w:rsidRPr="00320ECA" w:rsidRDefault="005A11C3" w:rsidP="00FA0C8C">
            <w:pPr>
              <w:tabs>
                <w:tab w:val="num" w:pos="284"/>
              </w:tabs>
              <w:ind w:left="284" w:hanging="284"/>
              <w:rPr>
                <w:sz w:val="24"/>
                <w:szCs w:val="24"/>
              </w:rPr>
            </w:pPr>
            <w:r w:rsidRPr="00320ECA">
              <w:rPr>
                <w:sz w:val="24"/>
                <w:szCs w:val="24"/>
              </w:rPr>
              <w:t>OWU …..</w:t>
            </w:r>
          </w:p>
        </w:tc>
      </w:tr>
      <w:tr w:rsidR="00320ECA" w:rsidRPr="00320ECA" w14:paraId="3BB3927F" w14:textId="77777777" w:rsidTr="00B47196">
        <w:tc>
          <w:tcPr>
            <w:tcW w:w="4968" w:type="dxa"/>
          </w:tcPr>
          <w:p w14:paraId="2412A441" w14:textId="77777777" w:rsidR="005A11C3" w:rsidRPr="00320ECA" w:rsidRDefault="005A11C3" w:rsidP="00FA0C8C">
            <w:pPr>
              <w:tabs>
                <w:tab w:val="num" w:pos="284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320ECA">
              <w:rPr>
                <w:sz w:val="24"/>
                <w:szCs w:val="24"/>
              </w:rPr>
              <w:t>………………………</w:t>
            </w:r>
          </w:p>
        </w:tc>
        <w:tc>
          <w:tcPr>
            <w:tcW w:w="5061" w:type="dxa"/>
          </w:tcPr>
          <w:p w14:paraId="7A341917" w14:textId="77777777" w:rsidR="005A11C3" w:rsidRPr="00320ECA" w:rsidRDefault="005A11C3" w:rsidP="00FA0C8C">
            <w:pPr>
              <w:tabs>
                <w:tab w:val="num" w:pos="284"/>
              </w:tabs>
              <w:ind w:left="284" w:hanging="284"/>
              <w:rPr>
                <w:sz w:val="24"/>
                <w:szCs w:val="24"/>
              </w:rPr>
            </w:pPr>
            <w:r w:rsidRPr="00320ECA">
              <w:rPr>
                <w:sz w:val="24"/>
                <w:szCs w:val="24"/>
              </w:rPr>
              <w:t>OWU …..</w:t>
            </w:r>
          </w:p>
        </w:tc>
      </w:tr>
      <w:tr w:rsidR="00821ACF" w:rsidRPr="00320ECA" w14:paraId="4A4A4095" w14:textId="77777777" w:rsidTr="00B47196">
        <w:tc>
          <w:tcPr>
            <w:tcW w:w="4968" w:type="dxa"/>
          </w:tcPr>
          <w:p w14:paraId="65BBB313" w14:textId="77777777" w:rsidR="00821ACF" w:rsidRPr="00320ECA" w:rsidRDefault="00821ACF" w:rsidP="00FA0C8C">
            <w:pPr>
              <w:tabs>
                <w:tab w:val="num" w:pos="284"/>
              </w:tabs>
              <w:ind w:left="284" w:hanging="284"/>
              <w:jc w:val="both"/>
              <w:rPr>
                <w:sz w:val="24"/>
                <w:szCs w:val="24"/>
              </w:rPr>
            </w:pPr>
          </w:p>
        </w:tc>
        <w:tc>
          <w:tcPr>
            <w:tcW w:w="5061" w:type="dxa"/>
          </w:tcPr>
          <w:p w14:paraId="6CD1DE4E" w14:textId="3F2FC4AB" w:rsidR="00821ACF" w:rsidRPr="00320ECA" w:rsidRDefault="00821ACF" w:rsidP="00FA0C8C">
            <w:pPr>
              <w:tabs>
                <w:tab w:val="num" w:pos="284"/>
              </w:tabs>
              <w:ind w:left="284" w:hanging="284"/>
              <w:rPr>
                <w:sz w:val="24"/>
                <w:szCs w:val="24"/>
              </w:rPr>
            </w:pPr>
            <w:r w:rsidRPr="00821ACF">
              <w:rPr>
                <w:sz w:val="24"/>
                <w:szCs w:val="24"/>
              </w:rPr>
              <w:t>OWU …..</w:t>
            </w:r>
          </w:p>
        </w:tc>
      </w:tr>
    </w:tbl>
    <w:p w14:paraId="7307F7D0" w14:textId="289AF12D" w:rsidR="005A11C3" w:rsidRPr="00320ECA" w:rsidRDefault="005A11C3" w:rsidP="0074768A">
      <w:pPr>
        <w:pStyle w:val="Akapitzlist1"/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szCs w:val="24"/>
        </w:rPr>
      </w:pPr>
      <w:r w:rsidRPr="00320ECA">
        <w:rPr>
          <w:szCs w:val="24"/>
        </w:rPr>
        <w:t xml:space="preserve">Na podstawie § 13 </w:t>
      </w:r>
      <w:r w:rsidRPr="00320ECA">
        <w:rPr>
          <w:rFonts w:eastAsia="Calibri"/>
          <w:szCs w:val="24"/>
          <w:lang w:eastAsia="pl-PL"/>
        </w:rPr>
        <w:t>Rozporządzenia Ministra Rozwoju, Pracy i Technologii z dnia 23 grudnia 2020 r.</w:t>
      </w:r>
      <w:r w:rsidRPr="00320ECA">
        <w:rPr>
          <w:szCs w:val="24"/>
        </w:rPr>
        <w:t xml:space="preserve"> </w:t>
      </w:r>
      <w:r w:rsidRPr="00320ECA">
        <w:rPr>
          <w:szCs w:val="24"/>
        </w:rPr>
        <w:br/>
        <w:t xml:space="preserve">w sprawie podmiotowych środków dowodowych oraz innych dokumentów lub oświadczeń, jakich może żądać Zamawiający od Wykonawcy informuję (my), że Zamawiający może samodzielnie pobrać </w:t>
      </w:r>
      <w:r w:rsidRPr="00320ECA">
        <w:rPr>
          <w:szCs w:val="24"/>
        </w:rPr>
        <w:lastRenderedPageBreak/>
        <w:t>wymagane przez niego dokumenty tj</w:t>
      </w:r>
      <w:r w:rsidR="00EB6E7E">
        <w:rPr>
          <w:szCs w:val="24"/>
        </w:rPr>
        <w:t xml:space="preserve">. </w:t>
      </w:r>
      <w:r w:rsidRPr="00320ECA">
        <w:rPr>
          <w:szCs w:val="24"/>
        </w:rPr>
        <w:t>………………………………………………….……..…….…</w:t>
      </w:r>
      <w:r w:rsidR="00042793" w:rsidRPr="00320ECA">
        <w:rPr>
          <w:szCs w:val="24"/>
        </w:rPr>
        <w:t xml:space="preserve"> </w:t>
      </w:r>
      <w:r w:rsidRPr="00320ECA">
        <w:rPr>
          <w:i/>
          <w:iCs/>
          <w:szCs w:val="24"/>
        </w:rPr>
        <w:t xml:space="preserve">(należy podać jakie dokumenty Zamawiający może samodzielnie pobrać np. KRS, </w:t>
      </w:r>
      <w:proofErr w:type="spellStart"/>
      <w:r w:rsidRPr="00320ECA">
        <w:rPr>
          <w:i/>
          <w:iCs/>
          <w:szCs w:val="24"/>
        </w:rPr>
        <w:t>CEiDG</w:t>
      </w:r>
      <w:proofErr w:type="spellEnd"/>
      <w:r w:rsidRPr="00320ECA">
        <w:rPr>
          <w:i/>
          <w:iCs/>
          <w:szCs w:val="24"/>
        </w:rPr>
        <w:t>)</w:t>
      </w:r>
      <w:r w:rsidRPr="00320ECA">
        <w:rPr>
          <w:szCs w:val="24"/>
        </w:rPr>
        <w:t xml:space="preserve">. Powyższe dokumenty Zamawiający pobiera z ogólnodostępnej i bezpłatnej bazy danych pod adresem internetowym: </w:t>
      </w:r>
    </w:p>
    <w:p w14:paraId="13BAD310" w14:textId="77777777" w:rsidR="005A11C3" w:rsidRPr="00320ECA" w:rsidRDefault="005A11C3" w:rsidP="005A11C3">
      <w:pPr>
        <w:pStyle w:val="Akapitzlist1"/>
        <w:tabs>
          <w:tab w:val="num" w:pos="426"/>
        </w:tabs>
        <w:spacing w:before="60" w:after="60"/>
        <w:ind w:left="426"/>
        <w:jc w:val="both"/>
        <w:rPr>
          <w:szCs w:val="24"/>
        </w:rPr>
      </w:pPr>
      <w:r w:rsidRPr="00320ECA">
        <w:rPr>
          <w:rFonts w:ascii="Segoe UI Symbol" w:eastAsia="MS Gothic" w:hAnsi="Segoe UI Symbol" w:cs="Segoe UI Symbol"/>
          <w:szCs w:val="24"/>
        </w:rPr>
        <w:t>☐</w:t>
      </w:r>
      <w:r w:rsidRPr="00320ECA">
        <w:rPr>
          <w:szCs w:val="24"/>
        </w:rPr>
        <w:t xml:space="preserve"> https://ems.ms.gov.pl/krs/wyszukiwaniepodmiotu </w:t>
      </w:r>
    </w:p>
    <w:p w14:paraId="013FC0E4" w14:textId="77777777" w:rsidR="005A11C3" w:rsidRPr="00320ECA" w:rsidRDefault="005A11C3" w:rsidP="005A11C3">
      <w:pPr>
        <w:pStyle w:val="Akapitzlist1"/>
        <w:tabs>
          <w:tab w:val="num" w:pos="426"/>
        </w:tabs>
        <w:spacing w:before="60" w:after="60" w:line="240" w:lineRule="auto"/>
        <w:ind w:left="426"/>
        <w:jc w:val="both"/>
        <w:rPr>
          <w:szCs w:val="24"/>
        </w:rPr>
      </w:pPr>
      <w:r w:rsidRPr="00320ECA">
        <w:rPr>
          <w:rFonts w:ascii="Segoe UI Symbol" w:eastAsia="MS Gothic" w:hAnsi="Segoe UI Symbol" w:cs="Segoe UI Symbol"/>
          <w:szCs w:val="24"/>
        </w:rPr>
        <w:t>☐</w:t>
      </w:r>
      <w:r w:rsidRPr="00320ECA">
        <w:rPr>
          <w:szCs w:val="24"/>
        </w:rPr>
        <w:t xml:space="preserve"> https://prod.ceidg.gov.pl</w:t>
      </w:r>
    </w:p>
    <w:p w14:paraId="05D7A786" w14:textId="3D7EFE5B" w:rsidR="005A11C3" w:rsidRPr="00320ECA" w:rsidRDefault="005A11C3" w:rsidP="005A11C3">
      <w:pPr>
        <w:pStyle w:val="Akapitzlist1"/>
        <w:tabs>
          <w:tab w:val="num" w:pos="426"/>
        </w:tabs>
        <w:spacing w:before="60" w:after="60" w:line="240" w:lineRule="auto"/>
        <w:ind w:left="426"/>
        <w:jc w:val="both"/>
        <w:rPr>
          <w:szCs w:val="24"/>
        </w:rPr>
      </w:pPr>
      <w:r w:rsidRPr="00320ECA">
        <w:rPr>
          <w:szCs w:val="24"/>
        </w:rPr>
        <w:t>W przypadku Wykonawców mających siedzibę lub miejsce zamieszkania poza granicami Rzeczypospolitej Polskiej powyższe dokumenty Zamawiający pobiera z ogólnodostępnej i bezpłatnej bazy danych pod adresem internetowym: ………………………………………………………………</w:t>
      </w:r>
    </w:p>
    <w:p w14:paraId="3D42781A" w14:textId="77777777" w:rsidR="005A11C3" w:rsidRPr="00320ECA" w:rsidRDefault="005A11C3" w:rsidP="0074768A">
      <w:pPr>
        <w:pStyle w:val="Akapitzlist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20ECA">
        <w:rPr>
          <w:rFonts w:ascii="Times New Roman" w:hAnsi="Times New Roman"/>
          <w:sz w:val="24"/>
          <w:szCs w:val="24"/>
        </w:rPr>
        <w:t>W sprawach nieuregulowanych w ofercie oraz SWZ, zastosowanie mają OWU. W przypadku wystąpienia sprzecznych zapisów z OWU pierwszeństwo mają zapisy SWZ i oferty.</w:t>
      </w:r>
    </w:p>
    <w:p w14:paraId="20BDDA3F" w14:textId="25A22659" w:rsidR="005A11C3" w:rsidRPr="00320ECA" w:rsidRDefault="005A11C3" w:rsidP="0074768A">
      <w:pPr>
        <w:pStyle w:val="Akapitzlist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20ECA">
        <w:rPr>
          <w:rFonts w:ascii="Times New Roman" w:hAnsi="Times New Roman"/>
          <w:sz w:val="24"/>
          <w:szCs w:val="24"/>
        </w:rPr>
        <w:t>Załącznikami do niniejszej oferty są:</w:t>
      </w:r>
    </w:p>
    <w:p w14:paraId="2E6A6653" w14:textId="77777777" w:rsidR="005A11C3" w:rsidRPr="00320ECA" w:rsidRDefault="005A11C3" w:rsidP="005A11C3">
      <w:pPr>
        <w:pStyle w:val="Akapitzlist"/>
        <w:numPr>
          <w:ilvl w:val="0"/>
          <w:numId w:val="1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320ECA">
        <w:rPr>
          <w:rFonts w:ascii="Times New Roman" w:hAnsi="Times New Roman"/>
          <w:sz w:val="24"/>
          <w:szCs w:val="24"/>
        </w:rPr>
        <w:t>oświadczenie Wykonawcy, dotyczące spełniania warunków udziału w postępowaniu,</w:t>
      </w:r>
    </w:p>
    <w:p w14:paraId="42E443E9" w14:textId="77777777" w:rsidR="005A11C3" w:rsidRPr="00320ECA" w:rsidRDefault="005A11C3" w:rsidP="005A11C3">
      <w:pPr>
        <w:pStyle w:val="Akapitzlist"/>
        <w:numPr>
          <w:ilvl w:val="0"/>
          <w:numId w:val="1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320ECA">
        <w:rPr>
          <w:rFonts w:ascii="Times New Roman" w:hAnsi="Times New Roman"/>
          <w:sz w:val="24"/>
          <w:szCs w:val="24"/>
        </w:rPr>
        <w:t>oświadczenie Wykonawcy, dotyczące przesłanek wykluczenia z postępowania,</w:t>
      </w:r>
    </w:p>
    <w:p w14:paraId="15E12004" w14:textId="177A2EEF" w:rsidR="00B461A3" w:rsidRPr="00B461A3" w:rsidRDefault="005A11C3" w:rsidP="00F24CBD">
      <w:pPr>
        <w:pStyle w:val="Akapitzlist"/>
        <w:numPr>
          <w:ilvl w:val="0"/>
          <w:numId w:val="1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B461A3">
        <w:rPr>
          <w:rFonts w:ascii="Times New Roman" w:hAnsi="Times New Roman"/>
          <w:sz w:val="24"/>
          <w:szCs w:val="24"/>
        </w:rPr>
        <w:t>oświadczenie Wykonawców wspólnie ubiegając</w:t>
      </w:r>
      <w:r w:rsidR="00B461A3" w:rsidRPr="00B461A3">
        <w:rPr>
          <w:rFonts w:ascii="Times New Roman" w:hAnsi="Times New Roman"/>
          <w:sz w:val="24"/>
          <w:szCs w:val="24"/>
        </w:rPr>
        <w:t>ych się o udzielenie zamówienia.</w:t>
      </w:r>
    </w:p>
    <w:p w14:paraId="1ADF4E9C" w14:textId="77777777" w:rsidR="005A11C3" w:rsidRPr="00320ECA" w:rsidRDefault="005A11C3" w:rsidP="0074768A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320ECA">
        <w:rPr>
          <w:rFonts w:ascii="Times New Roman" w:hAnsi="Times New Roman"/>
          <w:sz w:val="24"/>
          <w:szCs w:val="24"/>
        </w:rPr>
        <w:t xml:space="preserve">Wykonawca na wezwanie Zamawiającego zobowiązany jest do złożenia następujących oświadczeń  </w:t>
      </w:r>
      <w:r w:rsidRPr="00320ECA">
        <w:rPr>
          <w:rFonts w:ascii="Times New Roman" w:hAnsi="Times New Roman"/>
          <w:sz w:val="24"/>
          <w:szCs w:val="24"/>
        </w:rPr>
        <w:br/>
        <w:t xml:space="preserve">lub dokumentów: </w:t>
      </w:r>
    </w:p>
    <w:p w14:paraId="03D76D39" w14:textId="1A697F90" w:rsidR="005A11C3" w:rsidRPr="00CE36F0" w:rsidRDefault="00CE36F0" w:rsidP="005A11C3">
      <w:pPr>
        <w:pStyle w:val="Akapitzlist"/>
        <w:widowControl w:val="0"/>
        <w:numPr>
          <w:ilvl w:val="0"/>
          <w:numId w:val="36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iCs/>
          <w:sz w:val="24"/>
          <w:szCs w:val="24"/>
        </w:rPr>
      </w:pPr>
      <w:r w:rsidRPr="00CE36F0">
        <w:rPr>
          <w:rFonts w:ascii="Times New Roman" w:hAnsi="Times New Roman"/>
          <w:iCs/>
          <w:sz w:val="24"/>
          <w:szCs w:val="24"/>
        </w:rPr>
        <w:t xml:space="preserve">zezwolenie wydane przez właściwy organ, zgodnie z ustawą z dnia 11 września 2015 r. </w:t>
      </w:r>
      <w:r>
        <w:rPr>
          <w:rFonts w:ascii="Times New Roman" w:hAnsi="Times New Roman"/>
          <w:iCs/>
          <w:sz w:val="24"/>
          <w:szCs w:val="24"/>
        </w:rPr>
        <w:t xml:space="preserve">                  </w:t>
      </w:r>
      <w:r w:rsidRPr="00CE36F0">
        <w:rPr>
          <w:rFonts w:ascii="Times New Roman" w:hAnsi="Times New Roman"/>
          <w:iCs/>
          <w:sz w:val="24"/>
          <w:szCs w:val="24"/>
        </w:rPr>
        <w:t xml:space="preserve">                 o działalności ubezpieczeniowej i reasekuracyjnej</w:t>
      </w:r>
      <w:r w:rsidR="005A11C3" w:rsidRPr="00CE36F0">
        <w:rPr>
          <w:rFonts w:ascii="Times New Roman" w:hAnsi="Times New Roman"/>
          <w:iCs/>
          <w:sz w:val="24"/>
          <w:szCs w:val="24"/>
        </w:rPr>
        <w:t>;</w:t>
      </w:r>
    </w:p>
    <w:p w14:paraId="7A85E02C" w14:textId="3B161BC6" w:rsidR="005A11C3" w:rsidRPr="00320ECA" w:rsidRDefault="005A11C3" w:rsidP="005A11C3">
      <w:pPr>
        <w:pStyle w:val="Akapitzlist"/>
        <w:widowControl w:val="0"/>
        <w:numPr>
          <w:ilvl w:val="0"/>
          <w:numId w:val="36"/>
        </w:numPr>
        <w:tabs>
          <w:tab w:val="num" w:pos="851"/>
          <w:tab w:val="left" w:pos="1276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B426F">
        <w:rPr>
          <w:rFonts w:ascii="Times New Roman" w:hAnsi="Times New Roman"/>
          <w:iCs/>
          <w:sz w:val="24"/>
          <w:szCs w:val="24"/>
        </w:rPr>
        <w:t>na podstawie § 3 Rozporządzenia Ministra Rozwoju, Pracy i Technologii z dnia 23 grudnia 2020</w:t>
      </w:r>
      <w:r w:rsidR="00C32529" w:rsidRPr="00DB426F">
        <w:rPr>
          <w:rFonts w:ascii="Times New Roman" w:hAnsi="Times New Roman"/>
          <w:iCs/>
          <w:sz w:val="24"/>
          <w:szCs w:val="24"/>
        </w:rPr>
        <w:t> </w:t>
      </w:r>
      <w:r w:rsidRPr="00DB426F">
        <w:rPr>
          <w:rFonts w:ascii="Times New Roman" w:hAnsi="Times New Roman"/>
          <w:iCs/>
          <w:sz w:val="24"/>
          <w:szCs w:val="24"/>
        </w:rPr>
        <w:t>r. w sprawie podmiotowych środków</w:t>
      </w:r>
      <w:r w:rsidRPr="00320ECA">
        <w:rPr>
          <w:rFonts w:ascii="Times New Roman" w:hAnsi="Times New Roman"/>
          <w:sz w:val="24"/>
          <w:szCs w:val="24"/>
        </w:rPr>
        <w:t xml:space="preserve"> dowodowych oraz innych dokumentów lub</w:t>
      </w:r>
      <w:r w:rsidR="00C32529" w:rsidRPr="00320ECA">
        <w:rPr>
          <w:rFonts w:ascii="Times New Roman" w:hAnsi="Times New Roman"/>
          <w:sz w:val="24"/>
          <w:szCs w:val="24"/>
        </w:rPr>
        <w:t> </w:t>
      </w:r>
      <w:r w:rsidRPr="00320ECA">
        <w:rPr>
          <w:rFonts w:ascii="Times New Roman" w:hAnsi="Times New Roman"/>
          <w:sz w:val="24"/>
          <w:szCs w:val="24"/>
        </w:rPr>
        <w:t xml:space="preserve">oświadczeń, jakich może żądać Zamawiający od Wykonawcy, Zamawiający żąda oświadczenia Wykonawcy </w:t>
      </w:r>
      <w:r w:rsidR="00DB426F">
        <w:rPr>
          <w:rFonts w:ascii="Times New Roman" w:hAnsi="Times New Roman"/>
          <w:sz w:val="24"/>
          <w:szCs w:val="24"/>
        </w:rPr>
        <w:t xml:space="preserve">                             </w:t>
      </w:r>
      <w:r w:rsidRPr="00320ECA">
        <w:rPr>
          <w:rFonts w:ascii="Times New Roman" w:hAnsi="Times New Roman"/>
          <w:sz w:val="24"/>
          <w:szCs w:val="24"/>
        </w:rPr>
        <w:t>o aktualności informacji zawartych w</w:t>
      </w:r>
      <w:r w:rsidR="00C32529" w:rsidRPr="00320ECA">
        <w:rPr>
          <w:rFonts w:ascii="Times New Roman" w:hAnsi="Times New Roman"/>
          <w:sz w:val="24"/>
          <w:szCs w:val="24"/>
        </w:rPr>
        <w:t> </w:t>
      </w:r>
      <w:r w:rsidRPr="00320ECA">
        <w:rPr>
          <w:rFonts w:ascii="Times New Roman" w:hAnsi="Times New Roman"/>
          <w:sz w:val="24"/>
          <w:szCs w:val="24"/>
        </w:rPr>
        <w:t>oświadczeniu, o którym mowa w pkt 3.1. SWZ, w zakresie podstaw wykluczenia z</w:t>
      </w:r>
      <w:r w:rsidR="00C32529" w:rsidRPr="00320ECA">
        <w:rPr>
          <w:rFonts w:ascii="Times New Roman" w:hAnsi="Times New Roman"/>
          <w:sz w:val="24"/>
          <w:szCs w:val="24"/>
        </w:rPr>
        <w:t> </w:t>
      </w:r>
      <w:r w:rsidRPr="00320ECA">
        <w:rPr>
          <w:rFonts w:ascii="Times New Roman" w:hAnsi="Times New Roman"/>
          <w:sz w:val="24"/>
          <w:szCs w:val="24"/>
        </w:rPr>
        <w:t>postępowania wskazanych przez</w:t>
      </w:r>
      <w:r w:rsidR="00BE6130">
        <w:rPr>
          <w:rFonts w:ascii="Times New Roman" w:hAnsi="Times New Roman"/>
          <w:sz w:val="24"/>
          <w:szCs w:val="24"/>
        </w:rPr>
        <w:t> </w:t>
      </w:r>
      <w:r w:rsidRPr="00320ECA">
        <w:rPr>
          <w:rFonts w:ascii="Times New Roman" w:hAnsi="Times New Roman"/>
          <w:sz w:val="24"/>
          <w:szCs w:val="24"/>
        </w:rPr>
        <w:t>Zamawiającego.</w:t>
      </w:r>
    </w:p>
    <w:p w14:paraId="7CF5E839" w14:textId="77777777" w:rsidR="005A11C3" w:rsidRPr="00320ECA" w:rsidRDefault="005A11C3" w:rsidP="005A11C3">
      <w:pPr>
        <w:pStyle w:val="Nagwek1"/>
        <w:spacing w:before="0"/>
        <w:ind w:left="709" w:hanging="283"/>
        <w:jc w:val="both"/>
        <w:rPr>
          <w:rFonts w:ascii="Times New Roman" w:hAnsi="Times New Roman"/>
          <w:b w:val="0"/>
          <w:szCs w:val="24"/>
          <w:u w:val="none"/>
        </w:rPr>
      </w:pPr>
    </w:p>
    <w:p w14:paraId="68DDF922" w14:textId="77777777" w:rsidR="005A11C3" w:rsidRDefault="005A11C3" w:rsidP="005A11C3">
      <w:pPr>
        <w:ind w:left="284" w:hanging="284"/>
        <w:jc w:val="both"/>
      </w:pPr>
    </w:p>
    <w:p w14:paraId="5187372B" w14:textId="77777777" w:rsidR="0052728C" w:rsidRPr="00D24133" w:rsidRDefault="0052728C" w:rsidP="0052728C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  <w:r w:rsidRPr="00D24133">
        <w:rPr>
          <w:rFonts w:ascii="Times New Roman" w:hAnsi="Times New Roman"/>
          <w:b w:val="0"/>
          <w:szCs w:val="24"/>
          <w:u w:val="none"/>
        </w:rPr>
        <w:t>Dokument podpisany kwalifikowanym podpisem elektronicznym/podpisem zaufanym/podpisem osobistym</w:t>
      </w:r>
    </w:p>
    <w:p w14:paraId="4B5C4EDA" w14:textId="77777777" w:rsidR="0052728C" w:rsidRDefault="0052728C" w:rsidP="0052728C"/>
    <w:p w14:paraId="58A5F939" w14:textId="77777777" w:rsidR="00760758" w:rsidRDefault="00760758" w:rsidP="0052728C"/>
    <w:p w14:paraId="2F49E00E" w14:textId="09EAA0ED" w:rsidR="0052728C" w:rsidRPr="00F25A6F" w:rsidRDefault="0052728C" w:rsidP="0052728C">
      <w:pPr>
        <w:ind w:left="284" w:hanging="284"/>
        <w:jc w:val="both"/>
      </w:pPr>
      <w:r w:rsidRPr="008175C4">
        <w:rPr>
          <w:rStyle w:val="Odwoanieprzypisudolnego"/>
          <w:sz w:val="24"/>
          <w:szCs w:val="24"/>
          <w:vertAlign w:val="superscript"/>
        </w:rPr>
        <w:footnoteRef/>
      </w:r>
      <w:r w:rsidRPr="008175C4">
        <w:t xml:space="preserve"> </w:t>
      </w:r>
      <w:r>
        <w:t xml:space="preserve"> </w:t>
      </w:r>
      <w:r w:rsidRPr="00F25A6F">
        <w:t>W przypadku składania oferty wspólnej wymagane jest podanie nazw i adresów wszystkich podmio</w:t>
      </w:r>
      <w:r>
        <w:t>tów składających ofertę wspólną.</w:t>
      </w:r>
    </w:p>
    <w:p w14:paraId="40255147" w14:textId="77777777" w:rsidR="0052728C" w:rsidRDefault="0052728C" w:rsidP="0052728C">
      <w:pPr>
        <w:ind w:left="284" w:hanging="284"/>
        <w:jc w:val="both"/>
      </w:pPr>
      <w:r w:rsidRPr="008175C4">
        <w:rPr>
          <w:sz w:val="24"/>
          <w:szCs w:val="24"/>
          <w:vertAlign w:val="superscript"/>
        </w:rPr>
        <w:t xml:space="preserve">2 </w:t>
      </w:r>
      <w:r w:rsidRPr="008175C4">
        <w:rPr>
          <w:vertAlign w:val="superscript"/>
        </w:rPr>
        <w:t xml:space="preserve"> </w:t>
      </w:r>
      <w:r w:rsidRPr="00F25A6F">
        <w:t>Informacja do celów statystycznych, należy zaznaczyć odpowiednie pole</w:t>
      </w:r>
      <w:r>
        <w:t>. Definicje kategorii przedsiębiorstw zgodnie                  z ustawą z dnia 6 marca 2018 r. Prawo przedsiębiorców.</w:t>
      </w:r>
    </w:p>
    <w:p w14:paraId="72ABE29D" w14:textId="77777777" w:rsidR="0052728C" w:rsidRPr="00773DAF" w:rsidRDefault="0052728C" w:rsidP="0052728C">
      <w:pPr>
        <w:ind w:left="284" w:hanging="284"/>
        <w:jc w:val="both"/>
      </w:pPr>
      <w:r w:rsidRPr="00773DAF">
        <w:rPr>
          <w:sz w:val="24"/>
          <w:szCs w:val="24"/>
          <w:vertAlign w:val="superscript"/>
        </w:rPr>
        <w:t xml:space="preserve">3  </w:t>
      </w:r>
      <w:r w:rsidRPr="00773DAF">
        <w:t>Niewłaściwe skreślić. Niewypełnienie powyższego pola będzie skutkowało przyjęciem oświadczenia o braku udziału podwykonawców w realizacji przedmiotu umowy.</w:t>
      </w:r>
    </w:p>
    <w:p w14:paraId="4721885C" w14:textId="77777777" w:rsidR="0052728C" w:rsidRPr="008175C4" w:rsidRDefault="0052728C" w:rsidP="0052728C">
      <w:pPr>
        <w:ind w:left="284" w:hanging="284"/>
        <w:jc w:val="both"/>
      </w:pPr>
      <w:r w:rsidRPr="00773DAF">
        <w:rPr>
          <w:sz w:val="24"/>
          <w:szCs w:val="24"/>
          <w:vertAlign w:val="superscript"/>
        </w:rPr>
        <w:t>4</w:t>
      </w:r>
      <w:r w:rsidRPr="00773DAF">
        <w:t xml:space="preserve">  Niewłaściwe skreślić. Niewypełnienie powyższego pola będzie skutkowało przyjęciem oświadczenia o braku powstania obowiązku podatkowego u Zamawiającego.</w:t>
      </w:r>
    </w:p>
    <w:p w14:paraId="6C791DD7" w14:textId="77777777" w:rsidR="0052728C" w:rsidRDefault="0052728C" w:rsidP="0052728C">
      <w:pPr>
        <w:ind w:left="284" w:hanging="284"/>
        <w:jc w:val="both"/>
      </w:pPr>
      <w:r w:rsidRPr="0000743B">
        <w:rPr>
          <w:sz w:val="24"/>
          <w:szCs w:val="24"/>
          <w:vertAlign w:val="superscript"/>
        </w:rPr>
        <w:t>5</w:t>
      </w:r>
      <w:r>
        <w:rPr>
          <w:sz w:val="24"/>
          <w:szCs w:val="24"/>
          <w:vertAlign w:val="superscript"/>
        </w:rPr>
        <w:t xml:space="preserve">  </w:t>
      </w:r>
      <w:r w:rsidRPr="00F25A6F">
        <w:t xml:space="preserve">Rozporządzenie Parlamentu Europejskiego i Rady (UE) 2016/679 z dnia 27 kwietnia 2016 r. w sprawie ochrony </w:t>
      </w:r>
      <w:r>
        <w:br/>
      </w:r>
      <w:r w:rsidRPr="00F25A6F">
        <w:t xml:space="preserve">osób fizycznych w związku z przetwarzaniem danych osobowych i w sprawie swobodnego przepływu takich </w:t>
      </w:r>
      <w:r>
        <w:br/>
      </w:r>
      <w:r w:rsidRPr="00F25A6F">
        <w:t>danych oraz uchylenia dyrektywy 95/46/WE (ogólne rozporządzenie o ochronie danych) (Dz. Urz. UE L 119</w:t>
      </w:r>
      <w:r>
        <w:br/>
      </w:r>
      <w:r w:rsidRPr="00F25A6F">
        <w:t>z 04.05.2016 r., str. 1)</w:t>
      </w:r>
      <w:r>
        <w:t>.</w:t>
      </w:r>
    </w:p>
    <w:p w14:paraId="7D7ABAEF" w14:textId="77777777" w:rsidR="0052728C" w:rsidRPr="005679F0" w:rsidRDefault="0052728C" w:rsidP="0052728C">
      <w:pPr>
        <w:ind w:left="284" w:hanging="284"/>
        <w:jc w:val="both"/>
      </w:pPr>
      <w:r w:rsidRPr="0000743B">
        <w:rPr>
          <w:sz w:val="24"/>
          <w:szCs w:val="24"/>
          <w:vertAlign w:val="superscript"/>
        </w:rPr>
        <w:t>6</w:t>
      </w:r>
      <w:r>
        <w:t xml:space="preserve">   </w:t>
      </w:r>
      <w:r w:rsidRPr="00F25A6F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185C68B" w14:textId="77777777" w:rsidR="0052728C" w:rsidRPr="00320ECA" w:rsidRDefault="0052728C" w:rsidP="005A11C3">
      <w:pPr>
        <w:ind w:left="284" w:hanging="284"/>
        <w:jc w:val="both"/>
      </w:pPr>
    </w:p>
    <w:sectPr w:rsidR="0052728C" w:rsidRPr="00320ECA" w:rsidSect="007043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851" w:bottom="851" w:left="851" w:header="851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10CCA" w14:textId="77777777" w:rsidR="00944E41" w:rsidRDefault="00944E41">
      <w:r>
        <w:separator/>
      </w:r>
    </w:p>
  </w:endnote>
  <w:endnote w:type="continuationSeparator" w:id="0">
    <w:p w14:paraId="5FAD90F4" w14:textId="77777777" w:rsidR="00944E41" w:rsidRDefault="00944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95C0" w14:textId="77777777" w:rsidR="003E75AF" w:rsidRDefault="003E75AF" w:rsidP="003566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745CE14" w14:textId="77777777" w:rsidR="003E75AF" w:rsidRDefault="003E75AF" w:rsidP="00FD4F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943588"/>
      <w:docPartObj>
        <w:docPartGallery w:val="Page Numbers (Bottom of Page)"/>
        <w:docPartUnique/>
      </w:docPartObj>
    </w:sdtPr>
    <w:sdtContent>
      <w:p w14:paraId="57F3B2C0" w14:textId="77777777" w:rsidR="003E75AF" w:rsidRDefault="003E75A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B02">
          <w:rPr>
            <w:noProof/>
          </w:rPr>
          <w:t>6</w:t>
        </w:r>
        <w:r>
          <w:fldChar w:fldCharType="end"/>
        </w:r>
      </w:p>
    </w:sdtContent>
  </w:sdt>
  <w:p w14:paraId="3B1D5B0C" w14:textId="77777777" w:rsidR="003E75AF" w:rsidRDefault="003E75AF" w:rsidP="00F11633">
    <w:pPr>
      <w:pStyle w:val="Stopka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72FF6" w14:textId="77777777" w:rsidR="003E75AF" w:rsidRDefault="003E75AF">
    <w:pPr>
      <w:pStyle w:val="Stopka"/>
    </w:pPr>
    <w:r>
      <w:t xml:space="preserve">                                                                      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1B27A2F2" w14:textId="77777777" w:rsidR="003E75AF" w:rsidRDefault="003E75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7DFEC" w14:textId="77777777" w:rsidR="00944E41" w:rsidRDefault="00944E41">
      <w:r>
        <w:separator/>
      </w:r>
    </w:p>
  </w:footnote>
  <w:footnote w:type="continuationSeparator" w:id="0">
    <w:p w14:paraId="577789B5" w14:textId="77777777" w:rsidR="00944E41" w:rsidRDefault="00944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3022" w14:textId="77777777" w:rsidR="003E75AF" w:rsidRDefault="003E75AF" w:rsidP="00FD4F4F">
    <w:pPr>
      <w:pStyle w:val="Nagwek"/>
      <w:framePr w:wrap="around" w:vAnchor="text" w:hAnchor="margin" w:xAlign="center" w:y="1"/>
      <w:rPr>
        <w:rStyle w:val="Numerstrony"/>
      </w:rPr>
    </w:pPr>
  </w:p>
  <w:p w14:paraId="43BC93DE" w14:textId="77777777" w:rsidR="003E75AF" w:rsidRDefault="003E75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CF98" w14:textId="03E69EB0" w:rsidR="003E75AF" w:rsidRPr="00E43907" w:rsidRDefault="00602AA3" w:rsidP="00E43907">
    <w:pPr>
      <w:pStyle w:val="Nagwek"/>
      <w:jc w:val="right"/>
      <w:rPr>
        <w:i/>
      </w:rPr>
    </w:pPr>
    <w:r>
      <w:rPr>
        <w:i/>
      </w:rPr>
      <w:t>Ii</w:t>
    </w:r>
    <w:r w:rsidR="003E75AF" w:rsidRPr="00E43907">
      <w:rPr>
        <w:i/>
      </w:rPr>
      <w:t>ZP.271.</w:t>
    </w:r>
    <w:r>
      <w:rPr>
        <w:i/>
      </w:rPr>
      <w:t>89</w:t>
    </w:r>
    <w:r w:rsidR="003E75AF" w:rsidRPr="00E43907">
      <w:rPr>
        <w:i/>
      </w:rPr>
      <w:t>.202</w:t>
    </w:r>
    <w:r>
      <w:rPr>
        <w:i/>
      </w:rPr>
      <w:t>6</w:t>
    </w:r>
    <w:r w:rsidR="003E75AF" w:rsidRPr="00E43907">
      <w:rPr>
        <w:i/>
      </w:rPr>
      <w:t>.</w:t>
    </w:r>
    <w:r w:rsidR="00485366">
      <w:rPr>
        <w:i/>
      </w:rPr>
      <w:t>A</w:t>
    </w:r>
    <w:r w:rsidR="009611D1">
      <w:rPr>
        <w:i/>
      </w:rPr>
      <w:t>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9EC1F" w14:textId="77777777" w:rsidR="00602AA3" w:rsidRDefault="00602A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singleLevel"/>
    <w:tmpl w:val="ECE25A3E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3767091"/>
    <w:multiLevelType w:val="hybridMultilevel"/>
    <w:tmpl w:val="7B96BFB8"/>
    <w:lvl w:ilvl="0" w:tplc="B5EEDB5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18368E"/>
    <w:multiLevelType w:val="hybridMultilevel"/>
    <w:tmpl w:val="3A8EBC8C"/>
    <w:lvl w:ilvl="0" w:tplc="1166DDF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669B4"/>
    <w:multiLevelType w:val="multilevel"/>
    <w:tmpl w:val="C5945D6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5" w15:restartNumberingAfterBreak="0">
    <w:nsid w:val="21B8572D"/>
    <w:multiLevelType w:val="multilevel"/>
    <w:tmpl w:val="1896B3A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22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7B74AA2"/>
    <w:multiLevelType w:val="multilevel"/>
    <w:tmpl w:val="F75E9DC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6031"/>
        </w:tabs>
        <w:ind w:left="6031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 w15:restartNumberingAfterBreak="0">
    <w:nsid w:val="325F21A0"/>
    <w:multiLevelType w:val="hybridMultilevel"/>
    <w:tmpl w:val="5320561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7">
      <w:start w:val="1"/>
      <w:numFmt w:val="lowerLetter"/>
      <w:lvlText w:val="%2)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56E3FC7"/>
    <w:multiLevelType w:val="hybridMultilevel"/>
    <w:tmpl w:val="19648B9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48134013"/>
    <w:multiLevelType w:val="hybridMultilevel"/>
    <w:tmpl w:val="4A3E93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4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40506EA"/>
    <w:multiLevelType w:val="hybridMultilevel"/>
    <w:tmpl w:val="EE0ABDF0"/>
    <w:lvl w:ilvl="0" w:tplc="04150011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658"/>
        </w:tabs>
        <w:ind w:left="1658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6" w15:restartNumberingAfterBreak="0">
    <w:nsid w:val="54A75F07"/>
    <w:multiLevelType w:val="hybridMultilevel"/>
    <w:tmpl w:val="CC8A417E"/>
    <w:lvl w:ilvl="0" w:tplc="B5EEDB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6B01E8"/>
    <w:multiLevelType w:val="multilevel"/>
    <w:tmpl w:val="BA62BED4"/>
    <w:lvl w:ilvl="0">
      <w:start w:val="15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39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5C6848C2"/>
    <w:multiLevelType w:val="hybridMultilevel"/>
    <w:tmpl w:val="DE723F56"/>
    <w:lvl w:ilvl="0" w:tplc="9DECE5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D3052DF"/>
    <w:multiLevelType w:val="hybridMultilevel"/>
    <w:tmpl w:val="198A3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12564E"/>
    <w:multiLevelType w:val="hybridMultilevel"/>
    <w:tmpl w:val="58EA9326"/>
    <w:lvl w:ilvl="0" w:tplc="04150017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43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F277F1B"/>
    <w:multiLevelType w:val="hybridMultilevel"/>
    <w:tmpl w:val="0066CBC0"/>
    <w:lvl w:ilvl="0" w:tplc="B06EE6E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2E75081"/>
    <w:multiLevelType w:val="multilevel"/>
    <w:tmpl w:val="541C459A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50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52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722195">
    <w:abstractNumId w:val="25"/>
  </w:num>
  <w:num w:numId="2" w16cid:durableId="1259024796">
    <w:abstractNumId w:val="16"/>
  </w:num>
  <w:num w:numId="3" w16cid:durableId="1494419929">
    <w:abstractNumId w:val="50"/>
  </w:num>
  <w:num w:numId="4" w16cid:durableId="1888952438">
    <w:abstractNumId w:val="46"/>
  </w:num>
  <w:num w:numId="5" w16cid:durableId="1267227661">
    <w:abstractNumId w:val="20"/>
  </w:num>
  <w:num w:numId="6" w16cid:durableId="1381518676">
    <w:abstractNumId w:val="23"/>
  </w:num>
  <w:num w:numId="7" w16cid:durableId="460269198">
    <w:abstractNumId w:val="14"/>
  </w:num>
  <w:num w:numId="8" w16cid:durableId="57169461">
    <w:abstractNumId w:val="51"/>
  </w:num>
  <w:num w:numId="9" w16cid:durableId="1885217805">
    <w:abstractNumId w:val="33"/>
  </w:num>
  <w:num w:numId="10" w16cid:durableId="15309447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9713881">
    <w:abstractNumId w:val="43"/>
  </w:num>
  <w:num w:numId="12" w16cid:durableId="1721778696">
    <w:abstractNumId w:val="29"/>
  </w:num>
  <w:num w:numId="13" w16cid:durableId="1292708382">
    <w:abstractNumId w:val="34"/>
  </w:num>
  <w:num w:numId="14" w16cid:durableId="202904756">
    <w:abstractNumId w:val="12"/>
  </w:num>
  <w:num w:numId="15" w16cid:durableId="158280350">
    <w:abstractNumId w:val="39"/>
  </w:num>
  <w:num w:numId="16" w16cid:durableId="652177985">
    <w:abstractNumId w:val="49"/>
  </w:num>
  <w:num w:numId="17" w16cid:durableId="234047931">
    <w:abstractNumId w:val="17"/>
  </w:num>
  <w:num w:numId="18" w16cid:durableId="491792948">
    <w:abstractNumId w:val="27"/>
  </w:num>
  <w:num w:numId="19" w16cid:durableId="1181627294">
    <w:abstractNumId w:val="32"/>
  </w:num>
  <w:num w:numId="20" w16cid:durableId="1287468318">
    <w:abstractNumId w:val="19"/>
  </w:num>
  <w:num w:numId="21" w16cid:durableId="1780829316">
    <w:abstractNumId w:val="41"/>
  </w:num>
  <w:num w:numId="22" w16cid:durableId="1163816959">
    <w:abstractNumId w:val="37"/>
  </w:num>
  <w:num w:numId="23" w16cid:durableId="1499416995">
    <w:abstractNumId w:val="28"/>
  </w:num>
  <w:num w:numId="24" w16cid:durableId="14313876">
    <w:abstractNumId w:val="18"/>
  </w:num>
  <w:num w:numId="25" w16cid:durableId="948925853">
    <w:abstractNumId w:val="44"/>
  </w:num>
  <w:num w:numId="26" w16cid:durableId="1477717430">
    <w:abstractNumId w:val="11"/>
  </w:num>
  <w:num w:numId="27" w16cid:durableId="1917593450">
    <w:abstractNumId w:val="22"/>
  </w:num>
  <w:num w:numId="28" w16cid:durableId="631445395">
    <w:abstractNumId w:val="48"/>
  </w:num>
  <w:num w:numId="29" w16cid:durableId="293760340">
    <w:abstractNumId w:val="10"/>
  </w:num>
  <w:num w:numId="30" w16cid:durableId="1002585219">
    <w:abstractNumId w:val="13"/>
  </w:num>
  <w:num w:numId="31" w16cid:durableId="982544684">
    <w:abstractNumId w:val="38"/>
  </w:num>
  <w:num w:numId="32" w16cid:durableId="187185227">
    <w:abstractNumId w:val="21"/>
  </w:num>
  <w:num w:numId="33" w16cid:durableId="1678189721">
    <w:abstractNumId w:val="24"/>
  </w:num>
  <w:num w:numId="34" w16cid:durableId="197009111">
    <w:abstractNumId w:val="52"/>
  </w:num>
  <w:num w:numId="35" w16cid:durableId="375933725">
    <w:abstractNumId w:val="15"/>
  </w:num>
  <w:num w:numId="36" w16cid:durableId="1593778902">
    <w:abstractNumId w:val="30"/>
  </w:num>
  <w:num w:numId="37" w16cid:durableId="1770003243">
    <w:abstractNumId w:val="47"/>
  </w:num>
  <w:num w:numId="38" w16cid:durableId="1475368349">
    <w:abstractNumId w:val="36"/>
  </w:num>
  <w:num w:numId="39" w16cid:durableId="10976776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47484188">
    <w:abstractNumId w:val="5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89188605">
    <w:abstractNumId w:val="3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84621063">
    <w:abstractNumId w:val="26"/>
  </w:num>
  <w:num w:numId="43" w16cid:durableId="213155297">
    <w:abstractNumId w:val="7"/>
  </w:num>
  <w:num w:numId="44" w16cid:durableId="352348113">
    <w:abstractNumId w:val="42"/>
  </w:num>
  <w:num w:numId="45" w16cid:durableId="605384797">
    <w:abstractNumId w:val="9"/>
  </w:num>
  <w:num w:numId="46" w16cid:durableId="64424412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71612185">
    <w:abstractNumId w:val="8"/>
  </w:num>
  <w:num w:numId="48" w16cid:durableId="1437170070">
    <w:abstractNumId w:val="35"/>
  </w:num>
  <w:num w:numId="49" w16cid:durableId="1923561852">
    <w:abstractNumId w:val="45"/>
  </w:num>
  <w:num w:numId="50" w16cid:durableId="955403849">
    <w:abstractNumId w:val="3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F56"/>
    <w:rsid w:val="000132D3"/>
    <w:rsid w:val="000133B8"/>
    <w:rsid w:val="00013755"/>
    <w:rsid w:val="00013A87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4020A"/>
    <w:rsid w:val="000404FD"/>
    <w:rsid w:val="00041A03"/>
    <w:rsid w:val="00041F23"/>
    <w:rsid w:val="00041F4F"/>
    <w:rsid w:val="000422D9"/>
    <w:rsid w:val="000423A2"/>
    <w:rsid w:val="00042793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1F05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57F96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6C1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9FC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20B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4E7"/>
    <w:rsid w:val="000A7552"/>
    <w:rsid w:val="000B0163"/>
    <w:rsid w:val="000B0390"/>
    <w:rsid w:val="000B0425"/>
    <w:rsid w:val="000B04F7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624"/>
    <w:rsid w:val="000C2EE9"/>
    <w:rsid w:val="000C30F3"/>
    <w:rsid w:val="000C32B8"/>
    <w:rsid w:val="000C376E"/>
    <w:rsid w:val="000C3C1E"/>
    <w:rsid w:val="000C3C76"/>
    <w:rsid w:val="000C3C88"/>
    <w:rsid w:val="000C3E4F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2F12"/>
    <w:rsid w:val="000D355F"/>
    <w:rsid w:val="000D38F4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991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9B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9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930"/>
    <w:rsid w:val="00160C83"/>
    <w:rsid w:val="00160F2F"/>
    <w:rsid w:val="001613D1"/>
    <w:rsid w:val="001617A7"/>
    <w:rsid w:val="001618CE"/>
    <w:rsid w:val="0016219E"/>
    <w:rsid w:val="00162235"/>
    <w:rsid w:val="00162FBD"/>
    <w:rsid w:val="00163011"/>
    <w:rsid w:val="00163130"/>
    <w:rsid w:val="00163713"/>
    <w:rsid w:val="00163916"/>
    <w:rsid w:val="00163D2E"/>
    <w:rsid w:val="00163D52"/>
    <w:rsid w:val="00164142"/>
    <w:rsid w:val="001643A4"/>
    <w:rsid w:val="001650B6"/>
    <w:rsid w:val="0016515D"/>
    <w:rsid w:val="001654A0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32A"/>
    <w:rsid w:val="00192671"/>
    <w:rsid w:val="0019285F"/>
    <w:rsid w:val="00192CDC"/>
    <w:rsid w:val="00192EE4"/>
    <w:rsid w:val="001938F4"/>
    <w:rsid w:val="001939CE"/>
    <w:rsid w:val="00193B40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B1B"/>
    <w:rsid w:val="001B3146"/>
    <w:rsid w:val="001B3912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18F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3FF4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C3C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1D6E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7B2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109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B7E"/>
    <w:rsid w:val="00291CB4"/>
    <w:rsid w:val="00291EDB"/>
    <w:rsid w:val="002926B5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5AF"/>
    <w:rsid w:val="002A0840"/>
    <w:rsid w:val="002A0F37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5F32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B52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0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47C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5CF0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0ECA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AB3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5E3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1DB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712"/>
    <w:rsid w:val="00375CC2"/>
    <w:rsid w:val="00375F1A"/>
    <w:rsid w:val="003761C6"/>
    <w:rsid w:val="00376242"/>
    <w:rsid w:val="003769AB"/>
    <w:rsid w:val="00376BA2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5DD0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77A"/>
    <w:rsid w:val="003D6D17"/>
    <w:rsid w:val="003D6D84"/>
    <w:rsid w:val="003D6FD6"/>
    <w:rsid w:val="003D706B"/>
    <w:rsid w:val="003D710D"/>
    <w:rsid w:val="003D75D0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848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5AF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16D"/>
    <w:rsid w:val="0040432F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0BC3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1DFE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04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C97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65B"/>
    <w:rsid w:val="00445A54"/>
    <w:rsid w:val="00445A55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649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4FC9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04"/>
    <w:rsid w:val="00473A86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66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22F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1FA8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1DCE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3D1B"/>
    <w:rsid w:val="004F4288"/>
    <w:rsid w:val="004F459B"/>
    <w:rsid w:val="004F45C8"/>
    <w:rsid w:val="004F546B"/>
    <w:rsid w:val="004F5753"/>
    <w:rsid w:val="004F5E37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8CD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253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E25"/>
    <w:rsid w:val="00526FA0"/>
    <w:rsid w:val="00527201"/>
    <w:rsid w:val="0052728C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2EE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37F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377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1C3"/>
    <w:rsid w:val="005A1379"/>
    <w:rsid w:val="005A1791"/>
    <w:rsid w:val="005A190D"/>
    <w:rsid w:val="005A1B08"/>
    <w:rsid w:val="005A1C3C"/>
    <w:rsid w:val="005A21B2"/>
    <w:rsid w:val="005A260C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E8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796"/>
    <w:rsid w:val="005B2900"/>
    <w:rsid w:val="005B2BE1"/>
    <w:rsid w:val="005B2F27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8F8"/>
    <w:rsid w:val="005C1AF8"/>
    <w:rsid w:val="005C1F91"/>
    <w:rsid w:val="005C2175"/>
    <w:rsid w:val="005C2252"/>
    <w:rsid w:val="005C2501"/>
    <w:rsid w:val="005C2546"/>
    <w:rsid w:val="005C2760"/>
    <w:rsid w:val="005C2CFA"/>
    <w:rsid w:val="005C2E48"/>
    <w:rsid w:val="005C3064"/>
    <w:rsid w:val="005C3160"/>
    <w:rsid w:val="005C3715"/>
    <w:rsid w:val="005C3A71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368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A8"/>
    <w:rsid w:val="005D3806"/>
    <w:rsid w:val="005D3A9C"/>
    <w:rsid w:val="005D402E"/>
    <w:rsid w:val="005D445E"/>
    <w:rsid w:val="005D4509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6EFD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16F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AA3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07FA4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420"/>
    <w:rsid w:val="00622CE6"/>
    <w:rsid w:val="00622D24"/>
    <w:rsid w:val="00622FD2"/>
    <w:rsid w:val="0062323C"/>
    <w:rsid w:val="00623281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6B6"/>
    <w:rsid w:val="006322F1"/>
    <w:rsid w:val="0063275B"/>
    <w:rsid w:val="006328E4"/>
    <w:rsid w:val="00632AFE"/>
    <w:rsid w:val="00632CE7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C2D"/>
    <w:rsid w:val="00635C46"/>
    <w:rsid w:val="00635D88"/>
    <w:rsid w:val="00635EC4"/>
    <w:rsid w:val="00636091"/>
    <w:rsid w:val="006366F7"/>
    <w:rsid w:val="006366FC"/>
    <w:rsid w:val="006367C5"/>
    <w:rsid w:val="00637101"/>
    <w:rsid w:val="00637D60"/>
    <w:rsid w:val="00640398"/>
    <w:rsid w:val="00640588"/>
    <w:rsid w:val="00640712"/>
    <w:rsid w:val="00640A0B"/>
    <w:rsid w:val="00640AA3"/>
    <w:rsid w:val="00640F6A"/>
    <w:rsid w:val="0064105D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9BD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97D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BA6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711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A7F67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6E37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2DEB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31F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4CA"/>
    <w:rsid w:val="00746539"/>
    <w:rsid w:val="0074656D"/>
    <w:rsid w:val="007466EC"/>
    <w:rsid w:val="00746754"/>
    <w:rsid w:val="00746B12"/>
    <w:rsid w:val="00747056"/>
    <w:rsid w:val="0074768A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758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3DAF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A94"/>
    <w:rsid w:val="007A1D1A"/>
    <w:rsid w:val="007A1D59"/>
    <w:rsid w:val="007A2459"/>
    <w:rsid w:val="007A2739"/>
    <w:rsid w:val="007A28A3"/>
    <w:rsid w:val="007A2BD3"/>
    <w:rsid w:val="007A2E50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3535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284"/>
    <w:rsid w:val="007C528A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152"/>
    <w:rsid w:val="007E1478"/>
    <w:rsid w:val="007E14B2"/>
    <w:rsid w:val="007E1A98"/>
    <w:rsid w:val="007E1D52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051E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20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DF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8EB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81B"/>
    <w:rsid w:val="00814921"/>
    <w:rsid w:val="00814A11"/>
    <w:rsid w:val="0081542B"/>
    <w:rsid w:val="0081562F"/>
    <w:rsid w:val="008159AC"/>
    <w:rsid w:val="00815B5A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ACF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4AF1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AE2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D59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4BC"/>
    <w:rsid w:val="00892556"/>
    <w:rsid w:val="00892942"/>
    <w:rsid w:val="00892D0D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5D98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2E5E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AD4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AD9"/>
    <w:rsid w:val="00906B55"/>
    <w:rsid w:val="00906E52"/>
    <w:rsid w:val="009073CE"/>
    <w:rsid w:val="0090770B"/>
    <w:rsid w:val="009077D8"/>
    <w:rsid w:val="00907AE5"/>
    <w:rsid w:val="00907D65"/>
    <w:rsid w:val="00907FF5"/>
    <w:rsid w:val="00910227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705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4A2C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4D83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4E41"/>
    <w:rsid w:val="009451F5"/>
    <w:rsid w:val="0094526B"/>
    <w:rsid w:val="009457D4"/>
    <w:rsid w:val="00945FD5"/>
    <w:rsid w:val="00946B23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0FA8"/>
    <w:rsid w:val="00961067"/>
    <w:rsid w:val="009611D1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60C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168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1D40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C75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6AE4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1FE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08C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7F4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3F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8B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BF6"/>
    <w:rsid w:val="00AB0DC0"/>
    <w:rsid w:val="00AB0E8B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07FA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0BF"/>
    <w:rsid w:val="00B05181"/>
    <w:rsid w:val="00B055C6"/>
    <w:rsid w:val="00B05931"/>
    <w:rsid w:val="00B06401"/>
    <w:rsid w:val="00B06A7A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A3"/>
    <w:rsid w:val="00B461E6"/>
    <w:rsid w:val="00B468D8"/>
    <w:rsid w:val="00B47144"/>
    <w:rsid w:val="00B47196"/>
    <w:rsid w:val="00B472C2"/>
    <w:rsid w:val="00B47462"/>
    <w:rsid w:val="00B478E0"/>
    <w:rsid w:val="00B47AE7"/>
    <w:rsid w:val="00B50258"/>
    <w:rsid w:val="00B502E0"/>
    <w:rsid w:val="00B50932"/>
    <w:rsid w:val="00B50A05"/>
    <w:rsid w:val="00B50B4D"/>
    <w:rsid w:val="00B50BF0"/>
    <w:rsid w:val="00B527C1"/>
    <w:rsid w:val="00B52834"/>
    <w:rsid w:val="00B52C39"/>
    <w:rsid w:val="00B52C97"/>
    <w:rsid w:val="00B52CC4"/>
    <w:rsid w:val="00B536F3"/>
    <w:rsid w:val="00B53C64"/>
    <w:rsid w:val="00B53D48"/>
    <w:rsid w:val="00B53D87"/>
    <w:rsid w:val="00B53E59"/>
    <w:rsid w:val="00B54023"/>
    <w:rsid w:val="00B5468E"/>
    <w:rsid w:val="00B54A84"/>
    <w:rsid w:val="00B55379"/>
    <w:rsid w:val="00B55F54"/>
    <w:rsid w:val="00B55FE9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BE"/>
    <w:rsid w:val="00B8534D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6DBB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895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130"/>
    <w:rsid w:val="00BE6225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AA2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B02"/>
    <w:rsid w:val="00BF6C62"/>
    <w:rsid w:val="00BF713E"/>
    <w:rsid w:val="00BF74FD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4907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529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617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A3C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0FEF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0F7F"/>
    <w:rsid w:val="00CB1469"/>
    <w:rsid w:val="00CB268E"/>
    <w:rsid w:val="00CB2922"/>
    <w:rsid w:val="00CB2AA7"/>
    <w:rsid w:val="00CB2F53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13E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6F0"/>
    <w:rsid w:val="00CE3A9A"/>
    <w:rsid w:val="00CE3D0C"/>
    <w:rsid w:val="00CE42F9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86D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534"/>
    <w:rsid w:val="00D22B42"/>
    <w:rsid w:val="00D23826"/>
    <w:rsid w:val="00D2391E"/>
    <w:rsid w:val="00D2392C"/>
    <w:rsid w:val="00D23D5A"/>
    <w:rsid w:val="00D23D9A"/>
    <w:rsid w:val="00D23E5A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0E0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0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8CA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5F6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907"/>
    <w:rsid w:val="00D72BAD"/>
    <w:rsid w:val="00D731A4"/>
    <w:rsid w:val="00D736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0BE8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3B2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26F"/>
    <w:rsid w:val="00DB4400"/>
    <w:rsid w:val="00DB45BD"/>
    <w:rsid w:val="00DB4826"/>
    <w:rsid w:val="00DB4E37"/>
    <w:rsid w:val="00DB5FE5"/>
    <w:rsid w:val="00DB64D8"/>
    <w:rsid w:val="00DB74D2"/>
    <w:rsid w:val="00DB76A2"/>
    <w:rsid w:val="00DB779A"/>
    <w:rsid w:val="00DB7B99"/>
    <w:rsid w:val="00DB7D48"/>
    <w:rsid w:val="00DB7FBC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3F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E02A7"/>
    <w:rsid w:val="00DE081A"/>
    <w:rsid w:val="00DE09DF"/>
    <w:rsid w:val="00DE0CFD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6E0"/>
    <w:rsid w:val="00E007ED"/>
    <w:rsid w:val="00E009CB"/>
    <w:rsid w:val="00E00A4B"/>
    <w:rsid w:val="00E00D42"/>
    <w:rsid w:val="00E010C7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18C"/>
    <w:rsid w:val="00E146E9"/>
    <w:rsid w:val="00E153D9"/>
    <w:rsid w:val="00E15963"/>
    <w:rsid w:val="00E15BB7"/>
    <w:rsid w:val="00E16176"/>
    <w:rsid w:val="00E164C7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2FF0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0B9"/>
    <w:rsid w:val="00E36784"/>
    <w:rsid w:val="00E36876"/>
    <w:rsid w:val="00E368E1"/>
    <w:rsid w:val="00E36CEB"/>
    <w:rsid w:val="00E36D93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0AC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907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D26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2C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446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50F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940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CBB"/>
    <w:rsid w:val="00EA5DB0"/>
    <w:rsid w:val="00EA5F4F"/>
    <w:rsid w:val="00EA5FBB"/>
    <w:rsid w:val="00EA6C1E"/>
    <w:rsid w:val="00EA708B"/>
    <w:rsid w:val="00EA7396"/>
    <w:rsid w:val="00EA7862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6E7E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97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D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AB7"/>
    <w:rsid w:val="00ED7D2D"/>
    <w:rsid w:val="00ED7EE7"/>
    <w:rsid w:val="00EE03EB"/>
    <w:rsid w:val="00EE0423"/>
    <w:rsid w:val="00EE05FB"/>
    <w:rsid w:val="00EE0958"/>
    <w:rsid w:val="00EE0C3E"/>
    <w:rsid w:val="00EE12C0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0E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0D36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76C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5E22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326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156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60C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5D43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5B0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78A"/>
    <w:rsid w:val="00F95B15"/>
    <w:rsid w:val="00F95FE5"/>
    <w:rsid w:val="00F9643B"/>
    <w:rsid w:val="00F9658B"/>
    <w:rsid w:val="00F967D4"/>
    <w:rsid w:val="00F970D7"/>
    <w:rsid w:val="00F971A2"/>
    <w:rsid w:val="00F972A8"/>
    <w:rsid w:val="00F97786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3DF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984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12E19E"/>
  <w15:docId w15:val="{DE6288DC-5934-438E-A960-9DFB068A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2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D72907"/>
    <w:pPr>
      <w:spacing w:before="200" w:after="200" w:line="276" w:lineRule="auto"/>
      <w:ind w:left="720"/>
    </w:pPr>
    <w:rPr>
      <w:sz w:val="24"/>
      <w:lang w:eastAsia="en-US"/>
    </w:rPr>
  </w:style>
  <w:style w:type="character" w:customStyle="1" w:styleId="ListParagraphChar">
    <w:name w:val="List Paragraph Char"/>
    <w:link w:val="Akapitzlist1"/>
    <w:uiPriority w:val="99"/>
    <w:locked/>
    <w:rsid w:val="00D72907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631C3-7602-418F-8575-D1F05EC2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1983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13855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Anita Kolat-Walkowicz</cp:lastModifiedBy>
  <cp:revision>21</cp:revision>
  <cp:lastPrinted>2022-04-11T11:20:00Z</cp:lastPrinted>
  <dcterms:created xsi:type="dcterms:W3CDTF">2022-04-12T11:33:00Z</dcterms:created>
  <dcterms:modified xsi:type="dcterms:W3CDTF">2026-04-20T08:50:00Z</dcterms:modified>
</cp:coreProperties>
</file>